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D2A" w:rsidRPr="00990780" w:rsidRDefault="00181D2A" w:rsidP="00181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780">
        <w:rPr>
          <w:rFonts w:ascii="Times New Roman" w:hAnsi="Times New Roman" w:cs="Times New Roman"/>
          <w:b/>
          <w:sz w:val="36"/>
          <w:szCs w:val="24"/>
        </w:rPr>
        <w:t xml:space="preserve">02.04                                     </w:t>
      </w:r>
      <w:r w:rsidRPr="00990780">
        <w:rPr>
          <w:rFonts w:ascii="Times New Roman" w:hAnsi="Times New Roman" w:cs="Times New Roman"/>
          <w:sz w:val="24"/>
          <w:szCs w:val="24"/>
        </w:rPr>
        <w:t>Муниципальное  бюджетное общеобразовательное учреждение</w:t>
      </w:r>
    </w:p>
    <w:p w:rsidR="00181D2A" w:rsidRPr="00990780" w:rsidRDefault="00181D2A" w:rsidP="00181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0780">
        <w:rPr>
          <w:rFonts w:ascii="Times New Roman" w:hAnsi="Times New Roman" w:cs="Times New Roman"/>
          <w:sz w:val="24"/>
          <w:szCs w:val="24"/>
        </w:rPr>
        <w:t>«Средняя общеобразовательная школа №18 с  углубленным изучением отдельных предметов»</w:t>
      </w:r>
    </w:p>
    <w:p w:rsidR="00181D2A" w:rsidRPr="00990780" w:rsidRDefault="006C5CB1" w:rsidP="00181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181D2A" w:rsidRPr="00990780" w:rsidRDefault="00181D2A" w:rsidP="00181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0780">
        <w:rPr>
          <w:rFonts w:ascii="Times New Roman" w:hAnsi="Times New Roman" w:cs="Times New Roman"/>
          <w:sz w:val="24"/>
          <w:szCs w:val="24"/>
        </w:rPr>
        <w:t>«Принято»</w:t>
      </w:r>
    </w:p>
    <w:p w:rsidR="00181D2A" w:rsidRPr="00990780" w:rsidRDefault="00181D2A" w:rsidP="00181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0780">
        <w:rPr>
          <w:rFonts w:ascii="Times New Roman" w:hAnsi="Times New Roman" w:cs="Times New Roman"/>
          <w:sz w:val="24"/>
          <w:szCs w:val="24"/>
        </w:rPr>
        <w:t>Педагогическим советом</w:t>
      </w:r>
    </w:p>
    <w:p w:rsidR="00181D2A" w:rsidRPr="003D15B9" w:rsidRDefault="009567F8" w:rsidP="00181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от </w:t>
      </w:r>
      <w:r w:rsidR="00E22FBC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774163" w:rsidRPr="003D15B9">
        <w:rPr>
          <w:rFonts w:ascii="Times New Roman" w:hAnsi="Times New Roman" w:cs="Times New Roman"/>
          <w:sz w:val="24"/>
          <w:szCs w:val="24"/>
          <w:u w:val="single"/>
        </w:rPr>
        <w:t>.08.20</w:t>
      </w:r>
      <w:r w:rsidR="00E22FBC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774163" w:rsidRPr="003D15B9">
        <w:rPr>
          <w:rFonts w:ascii="Times New Roman" w:hAnsi="Times New Roman" w:cs="Times New Roman"/>
          <w:sz w:val="24"/>
          <w:szCs w:val="24"/>
        </w:rPr>
        <w:t xml:space="preserve">г. № </w:t>
      </w:r>
      <w:r w:rsidR="00774163" w:rsidRPr="003D15B9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181D2A" w:rsidRPr="00B30B64" w:rsidRDefault="00181D2A" w:rsidP="00181D2A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181D2A" w:rsidRPr="003D15B9" w:rsidRDefault="00181D2A" w:rsidP="00181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990780">
        <w:rPr>
          <w:rFonts w:ascii="Times New Roman" w:hAnsi="Times New Roman" w:cs="Times New Roman"/>
          <w:sz w:val="24"/>
          <w:szCs w:val="24"/>
        </w:rPr>
        <w:t xml:space="preserve">Введено приказом </w:t>
      </w:r>
      <w:r w:rsidRPr="003D15B9">
        <w:rPr>
          <w:rFonts w:ascii="Times New Roman" w:hAnsi="Times New Roman" w:cs="Times New Roman"/>
          <w:sz w:val="24"/>
          <w:szCs w:val="24"/>
        </w:rPr>
        <w:t>о</w:t>
      </w:r>
      <w:r w:rsidR="009567F8">
        <w:rPr>
          <w:rFonts w:ascii="Times New Roman" w:hAnsi="Times New Roman" w:cs="Times New Roman"/>
          <w:sz w:val="24"/>
          <w:szCs w:val="24"/>
        </w:rPr>
        <w:t>т</w:t>
      </w:r>
      <w:r w:rsidR="00774163">
        <w:rPr>
          <w:rFonts w:ascii="Times New Roman" w:hAnsi="Times New Roman" w:cs="Times New Roman"/>
          <w:sz w:val="24"/>
          <w:szCs w:val="24"/>
        </w:rPr>
        <w:t xml:space="preserve"> </w:t>
      </w:r>
      <w:r w:rsidR="00E22FBC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774163" w:rsidRPr="003D15B9">
        <w:rPr>
          <w:rFonts w:ascii="Times New Roman" w:hAnsi="Times New Roman" w:cs="Times New Roman"/>
          <w:sz w:val="24"/>
          <w:szCs w:val="24"/>
          <w:u w:val="single"/>
        </w:rPr>
        <w:t>.08.20</w:t>
      </w:r>
      <w:r w:rsidR="00E22FBC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774163" w:rsidRPr="003D15B9">
        <w:rPr>
          <w:rFonts w:ascii="Times New Roman" w:hAnsi="Times New Roman" w:cs="Times New Roman"/>
          <w:sz w:val="24"/>
          <w:szCs w:val="24"/>
        </w:rPr>
        <w:t xml:space="preserve"> г. № </w:t>
      </w:r>
      <w:r w:rsidR="00774163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E22FBC">
        <w:rPr>
          <w:rFonts w:ascii="Times New Roman" w:hAnsi="Times New Roman" w:cs="Times New Roman"/>
          <w:sz w:val="24"/>
          <w:szCs w:val="24"/>
          <w:u w:val="single"/>
        </w:rPr>
        <w:t>47</w:t>
      </w:r>
      <w:r w:rsidR="009567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D2A" w:rsidRPr="00990780" w:rsidRDefault="00E22FBC" w:rsidP="00E22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181D2A" w:rsidRPr="00990780">
        <w:rPr>
          <w:rFonts w:ascii="Times New Roman" w:hAnsi="Times New Roman" w:cs="Times New Roman"/>
          <w:sz w:val="24"/>
          <w:szCs w:val="24"/>
        </w:rPr>
        <w:t xml:space="preserve">Директор школы___________   </w:t>
      </w:r>
      <w:proofErr w:type="spellStart"/>
      <w:r w:rsidR="009567F8">
        <w:rPr>
          <w:rFonts w:ascii="Times New Roman" w:hAnsi="Times New Roman" w:cs="Times New Roman"/>
          <w:sz w:val="24"/>
          <w:szCs w:val="24"/>
          <w:u w:val="single"/>
        </w:rPr>
        <w:t>Гайнуллин</w:t>
      </w:r>
      <w:proofErr w:type="spellEnd"/>
      <w:r w:rsidR="009567F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81D2A" w:rsidRPr="00990780">
        <w:rPr>
          <w:rFonts w:ascii="Times New Roman" w:hAnsi="Times New Roman" w:cs="Times New Roman"/>
          <w:sz w:val="24"/>
          <w:szCs w:val="24"/>
          <w:u w:val="single"/>
        </w:rPr>
        <w:t>Н.З.</w:t>
      </w:r>
    </w:p>
    <w:p w:rsidR="00181D2A" w:rsidRPr="00990780" w:rsidRDefault="00181D2A" w:rsidP="00181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Подпись                     </w:t>
      </w:r>
      <w:r w:rsidRPr="00990780">
        <w:rPr>
          <w:rFonts w:ascii="Times New Roman" w:hAnsi="Times New Roman" w:cs="Times New Roman"/>
          <w:sz w:val="24"/>
          <w:szCs w:val="24"/>
        </w:rPr>
        <w:t>Ф.И.О.</w:t>
      </w:r>
    </w:p>
    <w:p w:rsidR="00181D2A" w:rsidRPr="00990780" w:rsidRDefault="00181D2A" w:rsidP="00181D2A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0780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413105" w:rsidRPr="0006771A" w:rsidRDefault="004C3C5F" w:rsidP="0006771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06771A">
        <w:rPr>
          <w:rFonts w:ascii="Times New Roman" w:hAnsi="Times New Roman" w:cs="Times New Roman"/>
          <w:sz w:val="24"/>
          <w:szCs w:val="24"/>
        </w:rPr>
        <w:t xml:space="preserve">внеурочной деятельности   по </w:t>
      </w:r>
      <w:proofErr w:type="spellStart"/>
      <w:r w:rsidRPr="0006771A">
        <w:rPr>
          <w:rFonts w:ascii="Times New Roman" w:hAnsi="Times New Roman" w:cs="Times New Roman"/>
          <w:sz w:val="24"/>
          <w:szCs w:val="24"/>
        </w:rPr>
        <w:t>общеинтеллектуальному</w:t>
      </w:r>
      <w:proofErr w:type="spellEnd"/>
      <w:r w:rsidRPr="0006771A">
        <w:rPr>
          <w:rFonts w:ascii="Times New Roman" w:hAnsi="Times New Roman" w:cs="Times New Roman"/>
          <w:sz w:val="24"/>
          <w:szCs w:val="24"/>
        </w:rPr>
        <w:t xml:space="preserve"> направлению</w:t>
      </w:r>
    </w:p>
    <w:p w:rsidR="004C3C5F" w:rsidRPr="0006771A" w:rsidRDefault="004C3C5F" w:rsidP="0006771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06771A">
        <w:rPr>
          <w:rFonts w:ascii="Times New Roman" w:hAnsi="Times New Roman" w:cs="Times New Roman"/>
          <w:sz w:val="24"/>
          <w:szCs w:val="24"/>
        </w:rPr>
        <w:t>«Начальное техническое моделирование»</w:t>
      </w:r>
    </w:p>
    <w:p w:rsidR="00413105" w:rsidRPr="0006771A" w:rsidRDefault="002F5368" w:rsidP="0006771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3</w:t>
      </w:r>
      <w:proofErr w:type="gramStart"/>
      <w:r w:rsidR="00155AB7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="00413105" w:rsidRPr="0006771A">
        <w:rPr>
          <w:rFonts w:ascii="Times New Roman" w:hAnsi="Times New Roman" w:cs="Times New Roman"/>
          <w:sz w:val="24"/>
          <w:szCs w:val="24"/>
        </w:rPr>
        <w:t xml:space="preserve"> класса (</w:t>
      </w:r>
      <w:r w:rsidR="00413105" w:rsidRPr="0006771A">
        <w:rPr>
          <w:rFonts w:ascii="Times New Roman" w:hAnsi="Times New Roman" w:cs="Times New Roman"/>
          <w:i/>
          <w:sz w:val="24"/>
          <w:szCs w:val="24"/>
        </w:rPr>
        <w:t xml:space="preserve">1 час </w:t>
      </w:r>
      <w:r w:rsidR="009D6E04" w:rsidRPr="0006771A">
        <w:rPr>
          <w:rFonts w:ascii="Times New Roman" w:hAnsi="Times New Roman" w:cs="Times New Roman"/>
          <w:i/>
          <w:sz w:val="24"/>
          <w:szCs w:val="24"/>
        </w:rPr>
        <w:t>-</w:t>
      </w:r>
      <w:r w:rsidR="00155AB7">
        <w:rPr>
          <w:rFonts w:ascii="Times New Roman" w:hAnsi="Times New Roman" w:cs="Times New Roman"/>
          <w:i/>
          <w:sz w:val="24"/>
          <w:szCs w:val="24"/>
        </w:rPr>
        <w:t xml:space="preserve"> в неделю, 34</w:t>
      </w:r>
      <w:r w:rsidR="00413105" w:rsidRPr="0006771A">
        <w:rPr>
          <w:rFonts w:ascii="Times New Roman" w:hAnsi="Times New Roman" w:cs="Times New Roman"/>
          <w:i/>
          <w:sz w:val="24"/>
          <w:szCs w:val="24"/>
        </w:rPr>
        <w:t xml:space="preserve"> часа </w:t>
      </w:r>
      <w:r w:rsidR="008F2A30" w:rsidRPr="0006771A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="00413105" w:rsidRPr="0006771A">
        <w:rPr>
          <w:rFonts w:ascii="Times New Roman" w:hAnsi="Times New Roman" w:cs="Times New Roman"/>
          <w:i/>
          <w:sz w:val="24"/>
          <w:szCs w:val="24"/>
        </w:rPr>
        <w:t>год</w:t>
      </w:r>
      <w:r w:rsidR="00413105" w:rsidRPr="0006771A">
        <w:rPr>
          <w:rFonts w:ascii="Times New Roman" w:hAnsi="Times New Roman" w:cs="Times New Roman"/>
          <w:sz w:val="24"/>
          <w:szCs w:val="24"/>
        </w:rPr>
        <w:t>)</w:t>
      </w:r>
    </w:p>
    <w:p w:rsidR="00614059" w:rsidRPr="0006771A" w:rsidRDefault="00614059" w:rsidP="0006771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6C5CB1" w:rsidRPr="00990780" w:rsidRDefault="006C5CB1" w:rsidP="006C5CB1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90780">
        <w:rPr>
          <w:rFonts w:ascii="Times New Roman" w:hAnsi="Times New Roman" w:cs="Times New Roman"/>
          <w:bCs/>
          <w:sz w:val="24"/>
          <w:szCs w:val="24"/>
        </w:rPr>
        <w:t>Состав</w:t>
      </w:r>
      <w:r w:rsidR="00155AB7">
        <w:rPr>
          <w:rFonts w:ascii="Times New Roman" w:hAnsi="Times New Roman" w:cs="Times New Roman"/>
          <w:bCs/>
          <w:sz w:val="24"/>
          <w:szCs w:val="24"/>
        </w:rPr>
        <w:t xml:space="preserve">итель: </w:t>
      </w:r>
      <w:proofErr w:type="spellStart"/>
      <w:r w:rsidR="00155AB7">
        <w:rPr>
          <w:rFonts w:ascii="Times New Roman" w:hAnsi="Times New Roman" w:cs="Times New Roman"/>
          <w:bCs/>
          <w:sz w:val="24"/>
          <w:szCs w:val="24"/>
        </w:rPr>
        <w:t>Гимадиева</w:t>
      </w:r>
      <w:proofErr w:type="spellEnd"/>
      <w:r w:rsidR="00155AB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55AB7">
        <w:rPr>
          <w:rFonts w:ascii="Times New Roman" w:hAnsi="Times New Roman" w:cs="Times New Roman"/>
          <w:bCs/>
          <w:sz w:val="24"/>
          <w:szCs w:val="24"/>
        </w:rPr>
        <w:t>Замиля</w:t>
      </w:r>
      <w:proofErr w:type="spellEnd"/>
      <w:r w:rsidR="00155AB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55AB7">
        <w:rPr>
          <w:rFonts w:ascii="Times New Roman" w:hAnsi="Times New Roman" w:cs="Times New Roman"/>
          <w:bCs/>
          <w:sz w:val="24"/>
          <w:szCs w:val="24"/>
        </w:rPr>
        <w:t>Киямутдиновна</w:t>
      </w:r>
      <w:proofErr w:type="spellEnd"/>
    </w:p>
    <w:p w:rsidR="006C5CB1" w:rsidRPr="00990780" w:rsidRDefault="006C5CB1" w:rsidP="006C5CB1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90780">
        <w:rPr>
          <w:rFonts w:ascii="Times New Roman" w:hAnsi="Times New Roman" w:cs="Times New Roman"/>
          <w:bCs/>
          <w:sz w:val="24"/>
          <w:szCs w:val="24"/>
        </w:rPr>
        <w:t>учитель первой квалификационной категории  начальных классов</w:t>
      </w:r>
    </w:p>
    <w:p w:rsidR="00614059" w:rsidRPr="0006771A" w:rsidRDefault="00614059" w:rsidP="0006771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560A64" w:rsidRDefault="00560A64" w:rsidP="00082654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082654" w:rsidRPr="009D6E04" w:rsidRDefault="006C5CB1" w:rsidP="00EB2196">
      <w:pPr>
        <w:shd w:val="clear" w:color="auto" w:fill="FFFFFF"/>
        <w:spacing w:after="0"/>
        <w:ind w:right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82654" w:rsidRPr="009D6E04">
        <w:rPr>
          <w:rFonts w:ascii="Times New Roman" w:hAnsi="Times New Roman" w:cs="Times New Roman"/>
          <w:bCs/>
          <w:sz w:val="24"/>
          <w:szCs w:val="24"/>
        </w:rPr>
        <w:t>«Согласовано»</w:t>
      </w:r>
      <w:r w:rsidR="00082654" w:rsidRPr="009D6E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654" w:rsidRPr="009D6E04" w:rsidRDefault="00082654" w:rsidP="00082654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9D6E04">
        <w:rPr>
          <w:rFonts w:ascii="Times New Roman" w:hAnsi="Times New Roman" w:cs="Times New Roman"/>
          <w:bCs/>
          <w:sz w:val="24"/>
          <w:szCs w:val="24"/>
        </w:rPr>
        <w:t>Заместитель директора</w:t>
      </w:r>
      <w:r w:rsidR="004C3C5F">
        <w:rPr>
          <w:rFonts w:ascii="Times New Roman" w:hAnsi="Times New Roman" w:cs="Times New Roman"/>
          <w:bCs/>
          <w:sz w:val="24"/>
          <w:szCs w:val="24"/>
        </w:rPr>
        <w:t xml:space="preserve">:   </w:t>
      </w:r>
      <w:r w:rsidR="00BB6803">
        <w:rPr>
          <w:rFonts w:ascii="Times New Roman" w:hAnsi="Times New Roman" w:cs="Times New Roman"/>
          <w:bCs/>
          <w:sz w:val="24"/>
          <w:szCs w:val="24"/>
        </w:rPr>
        <w:t xml:space="preserve">_____________   </w:t>
      </w:r>
      <w:proofErr w:type="spellStart"/>
      <w:r w:rsidR="00104686">
        <w:rPr>
          <w:rFonts w:ascii="Times New Roman" w:hAnsi="Times New Roman" w:cs="Times New Roman"/>
          <w:bCs/>
          <w:sz w:val="24"/>
          <w:szCs w:val="24"/>
        </w:rPr>
        <w:t>Нуриахметова</w:t>
      </w:r>
      <w:proofErr w:type="spellEnd"/>
      <w:r w:rsidR="00BB6803">
        <w:rPr>
          <w:rFonts w:ascii="Times New Roman" w:hAnsi="Times New Roman" w:cs="Times New Roman"/>
          <w:bCs/>
          <w:sz w:val="24"/>
          <w:szCs w:val="24"/>
        </w:rPr>
        <w:t xml:space="preserve"> З.М.</w:t>
      </w:r>
      <w:r w:rsidRPr="009D6E04">
        <w:rPr>
          <w:rFonts w:ascii="Times New Roman" w:hAnsi="Times New Roman" w:cs="Times New Roman"/>
          <w:sz w:val="24"/>
          <w:szCs w:val="24"/>
        </w:rPr>
        <w:t xml:space="preserve"> </w:t>
      </w:r>
      <w:r w:rsidR="002C3273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2F5368">
        <w:rPr>
          <w:rFonts w:ascii="Times New Roman" w:hAnsi="Times New Roman" w:cs="Times New Roman"/>
          <w:bCs/>
          <w:sz w:val="24"/>
          <w:szCs w:val="24"/>
          <w:u w:val="single"/>
        </w:rPr>
        <w:t>27.08.2020</w:t>
      </w:r>
      <w:r w:rsidR="00955EEC">
        <w:rPr>
          <w:rFonts w:ascii="Times New Roman" w:hAnsi="Times New Roman" w:cs="Times New Roman"/>
          <w:bCs/>
          <w:sz w:val="24"/>
          <w:szCs w:val="24"/>
          <w:u w:val="single"/>
        </w:rPr>
        <w:t>г</w:t>
      </w:r>
      <w:r w:rsidR="00955EEC" w:rsidRPr="00E20726">
        <w:rPr>
          <w:rFonts w:ascii="Times New Roman" w:hAnsi="Times New Roman" w:cs="Times New Roman"/>
          <w:bCs/>
          <w:sz w:val="24"/>
          <w:szCs w:val="24"/>
        </w:rPr>
        <w:t>.</w:t>
      </w:r>
    </w:p>
    <w:p w:rsidR="00082654" w:rsidRPr="009D6E04" w:rsidRDefault="00082654" w:rsidP="00082654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9D6E0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</w:t>
      </w:r>
      <w:r w:rsidR="00EB2196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9D6E04">
        <w:rPr>
          <w:rFonts w:ascii="Times New Roman" w:hAnsi="Times New Roman" w:cs="Times New Roman"/>
          <w:bCs/>
          <w:sz w:val="24"/>
          <w:szCs w:val="24"/>
        </w:rPr>
        <w:t xml:space="preserve">  Подпись   </w:t>
      </w:r>
      <w:r w:rsidR="008C6339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9D6E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4686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9D6E04">
        <w:rPr>
          <w:rFonts w:ascii="Times New Roman" w:hAnsi="Times New Roman" w:cs="Times New Roman"/>
          <w:bCs/>
          <w:sz w:val="24"/>
          <w:szCs w:val="24"/>
        </w:rPr>
        <w:t xml:space="preserve"> Ф.И.О.</w:t>
      </w:r>
    </w:p>
    <w:p w:rsidR="00082654" w:rsidRPr="009D6E04" w:rsidRDefault="00082654" w:rsidP="00082654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6C5CB1" w:rsidRPr="00990780" w:rsidRDefault="006C5CB1" w:rsidP="006C5CB1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990780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6C5CB1" w:rsidRPr="003D15B9" w:rsidRDefault="006C5CB1" w:rsidP="006C5CB1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990780">
        <w:rPr>
          <w:rFonts w:ascii="Times New Roman" w:hAnsi="Times New Roman" w:cs="Times New Roman"/>
          <w:bCs/>
          <w:sz w:val="24"/>
          <w:szCs w:val="24"/>
        </w:rPr>
        <w:t xml:space="preserve">на заседании </w:t>
      </w:r>
      <w:r w:rsidR="002F5368">
        <w:rPr>
          <w:rFonts w:ascii="Times New Roman" w:hAnsi="Times New Roman" w:cs="Times New Roman"/>
          <w:bCs/>
          <w:sz w:val="24"/>
          <w:szCs w:val="24"/>
        </w:rPr>
        <w:t>Ш</w:t>
      </w:r>
      <w:r w:rsidRPr="00990780">
        <w:rPr>
          <w:rFonts w:ascii="Times New Roman" w:hAnsi="Times New Roman" w:cs="Times New Roman"/>
          <w:bCs/>
          <w:sz w:val="24"/>
          <w:szCs w:val="24"/>
        </w:rPr>
        <w:t>МО, протокол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990780">
        <w:rPr>
          <w:rFonts w:ascii="Times New Roman" w:hAnsi="Times New Roman" w:cs="Times New Roman"/>
          <w:bCs/>
          <w:sz w:val="24"/>
          <w:szCs w:val="24"/>
        </w:rPr>
        <w:t xml:space="preserve"> от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27.08.</w:t>
      </w:r>
      <w:r w:rsidR="002F5368">
        <w:rPr>
          <w:rFonts w:ascii="Times New Roman" w:hAnsi="Times New Roman" w:cs="Times New Roman"/>
          <w:bCs/>
          <w:sz w:val="24"/>
          <w:szCs w:val="24"/>
          <w:u w:val="single"/>
        </w:rPr>
        <w:t>2020</w:t>
      </w:r>
      <w:r w:rsidRPr="003D15B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3D15B9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3D15B9">
        <w:rPr>
          <w:rFonts w:ascii="Times New Roman" w:hAnsi="Times New Roman" w:cs="Times New Roman"/>
          <w:bCs/>
          <w:sz w:val="24"/>
          <w:szCs w:val="24"/>
        </w:rPr>
        <w:t xml:space="preserve">№1 </w:t>
      </w:r>
    </w:p>
    <w:p w:rsidR="006C5CB1" w:rsidRPr="003D15B9" w:rsidRDefault="006C5CB1" w:rsidP="006C5CB1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990780">
        <w:rPr>
          <w:rFonts w:ascii="Times New Roman" w:hAnsi="Times New Roman" w:cs="Times New Roman"/>
          <w:bCs/>
          <w:sz w:val="24"/>
          <w:szCs w:val="24"/>
        </w:rPr>
        <w:t xml:space="preserve">Руководитель </w:t>
      </w:r>
      <w:r w:rsidR="002F5368">
        <w:rPr>
          <w:rFonts w:ascii="Times New Roman" w:hAnsi="Times New Roman" w:cs="Times New Roman"/>
          <w:bCs/>
          <w:sz w:val="24"/>
          <w:szCs w:val="24"/>
        </w:rPr>
        <w:t xml:space="preserve">ШМО _________ </w:t>
      </w:r>
      <w:proofErr w:type="spellStart"/>
      <w:r w:rsidR="002F5368">
        <w:rPr>
          <w:rFonts w:ascii="Times New Roman" w:hAnsi="Times New Roman" w:cs="Times New Roman"/>
          <w:bCs/>
          <w:sz w:val="24"/>
          <w:szCs w:val="24"/>
        </w:rPr>
        <w:t>Шангараева</w:t>
      </w:r>
      <w:proofErr w:type="spellEnd"/>
      <w:r w:rsidR="002F5368">
        <w:rPr>
          <w:rFonts w:ascii="Times New Roman" w:hAnsi="Times New Roman" w:cs="Times New Roman"/>
          <w:bCs/>
          <w:sz w:val="24"/>
          <w:szCs w:val="24"/>
        </w:rPr>
        <w:t xml:space="preserve"> А.А</w:t>
      </w:r>
      <w:r w:rsidRPr="00990780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</w:t>
      </w:r>
      <w:r w:rsidRPr="003D15B9">
        <w:rPr>
          <w:rFonts w:ascii="Times New Roman" w:hAnsi="Times New Roman" w:cs="Times New Roman"/>
          <w:bCs/>
          <w:sz w:val="24"/>
          <w:szCs w:val="24"/>
        </w:rPr>
        <w:t>от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3D15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5368">
        <w:rPr>
          <w:rFonts w:ascii="Times New Roman" w:hAnsi="Times New Roman" w:cs="Times New Roman"/>
          <w:bCs/>
          <w:sz w:val="24"/>
          <w:szCs w:val="24"/>
          <w:u w:val="single"/>
        </w:rPr>
        <w:t>27.08.2020</w:t>
      </w:r>
      <w:r>
        <w:rPr>
          <w:rFonts w:ascii="Times New Roman" w:hAnsi="Times New Roman" w:cs="Times New Roman"/>
          <w:bCs/>
          <w:sz w:val="24"/>
          <w:szCs w:val="24"/>
          <w:u w:val="single"/>
          <w:lang w:val="tt-RU"/>
        </w:rPr>
        <w:t xml:space="preserve"> </w:t>
      </w:r>
      <w:r w:rsidRPr="003D15B9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6C5CB1" w:rsidRPr="00990780" w:rsidRDefault="006C5CB1" w:rsidP="006C5CB1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</w:t>
      </w:r>
      <w:r w:rsidRPr="00990780">
        <w:rPr>
          <w:rFonts w:ascii="Times New Roman" w:hAnsi="Times New Roman" w:cs="Times New Roman"/>
          <w:bCs/>
          <w:sz w:val="24"/>
          <w:szCs w:val="24"/>
        </w:rPr>
        <w:t>Подпись           Ф.И.О.</w:t>
      </w:r>
    </w:p>
    <w:p w:rsidR="006C5CB1" w:rsidRPr="00B30B64" w:rsidRDefault="006C5CB1" w:rsidP="006C5CB1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6C5CB1" w:rsidRPr="002C4810" w:rsidRDefault="006C5CB1" w:rsidP="006C5CB1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C4810">
        <w:rPr>
          <w:rFonts w:ascii="Times New Roman" w:hAnsi="Times New Roman" w:cs="Times New Roman"/>
          <w:bCs/>
          <w:sz w:val="24"/>
          <w:szCs w:val="24"/>
        </w:rPr>
        <w:t>Набережные Челны</w:t>
      </w:r>
    </w:p>
    <w:p w:rsidR="006C5CB1" w:rsidRPr="00B30B64" w:rsidRDefault="00C45D44" w:rsidP="006C5CB1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</w:t>
      </w:r>
      <w:r w:rsidR="002F5368">
        <w:rPr>
          <w:rFonts w:ascii="Times New Roman" w:hAnsi="Times New Roman" w:cs="Times New Roman"/>
          <w:bCs/>
          <w:sz w:val="24"/>
          <w:szCs w:val="24"/>
        </w:rPr>
        <w:t>20</w:t>
      </w:r>
      <w:r w:rsidR="006C5CB1" w:rsidRPr="00B30B64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A8208B" w:rsidRPr="009D6E04" w:rsidRDefault="00A8208B" w:rsidP="008230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FC6" w:rsidRPr="00884FC6" w:rsidRDefault="00884FC6" w:rsidP="00884FC6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FC6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курса</w:t>
      </w:r>
    </w:p>
    <w:tbl>
      <w:tblPr>
        <w:tblStyle w:val="ab"/>
        <w:tblW w:w="0" w:type="auto"/>
        <w:tblLook w:val="04A0"/>
      </w:tblPr>
      <w:tblGrid>
        <w:gridCol w:w="3794"/>
        <w:gridCol w:w="6063"/>
        <w:gridCol w:w="4929"/>
      </w:tblGrid>
      <w:tr w:rsidR="00884FC6" w:rsidRPr="00884FC6" w:rsidTr="00884FC6">
        <w:tc>
          <w:tcPr>
            <w:tcW w:w="3794" w:type="dxa"/>
          </w:tcPr>
          <w:p w:rsidR="00884FC6" w:rsidRPr="00884FC6" w:rsidRDefault="00884FC6" w:rsidP="0017401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FC6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063" w:type="dxa"/>
          </w:tcPr>
          <w:p w:rsidR="00884FC6" w:rsidRPr="00884FC6" w:rsidRDefault="00884FC6" w:rsidP="0017401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FC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884FC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929" w:type="dxa"/>
          </w:tcPr>
          <w:p w:rsidR="00884FC6" w:rsidRPr="00884FC6" w:rsidRDefault="00884FC6" w:rsidP="0017401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FC6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884FC6" w:rsidTr="00884FC6">
        <w:tc>
          <w:tcPr>
            <w:tcW w:w="3794" w:type="dxa"/>
          </w:tcPr>
          <w:p w:rsidR="00884FC6" w:rsidRDefault="00884FC6" w:rsidP="00884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4FC6" w:rsidRPr="009D6E04" w:rsidRDefault="00884FC6" w:rsidP="00884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04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моделирования и конструирования</w:t>
            </w:r>
          </w:p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3" w:type="dxa"/>
            <w:vMerge w:val="restart"/>
          </w:tcPr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П:</w:t>
            </w:r>
            <w:r w:rsidRPr="00F92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ешение проблем творческого и поискового характера, выполнение практической работы, проекта совместно с учителем;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2A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умение обнаружить недостаточность своих знаний для решения поставленных задач, поставить перед собой задачу поиска недостающих способов действий;</w:t>
            </w:r>
            <w:r w:rsidRPr="00F92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-проводить сравнение, </w:t>
            </w:r>
            <w:proofErr w:type="spellStart"/>
            <w:r w:rsidRPr="00F92A75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сериацию</w:t>
            </w:r>
            <w:proofErr w:type="spellEnd"/>
            <w:r w:rsidRPr="00F92A75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и классификацию по 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заданным критериям;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наряду с </w:t>
            </w:r>
            <w:proofErr w:type="gramStart"/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основными</w:t>
            </w:r>
            <w:proofErr w:type="gramEnd"/>
            <w:r w:rsidRPr="00F92A75">
              <w:rPr>
                <w:rFonts w:ascii="Times New Roman" w:hAnsi="Times New Roman" w:cs="Times New Roman"/>
                <w:sz w:val="24"/>
                <w:szCs w:val="24"/>
              </w:rPr>
              <w:t xml:space="preserve"> и  дополнительных средств (справочная литература, сложные приборы, средства ИКТ).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2A75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F92A7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F92A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2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принимать и сохранять учебную цель и задачу, планировать её реализацию, контролировать и адекватно оценивать свои действия, вносить соответствующие коррективы в их выполнение;                       </w:t>
            </w:r>
            <w:r w:rsidRPr="00F92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-анализ и объективная оценка результатов собственной деятельности.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2A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</w:t>
            </w:r>
            <w:proofErr w:type="gramEnd"/>
            <w:r w:rsidRPr="00F92A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  <w:r w:rsidRPr="00F92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и координировать </w:t>
            </w:r>
            <w:proofErr w:type="gramStart"/>
            <w:r w:rsidRPr="00F92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совместную</w:t>
            </w:r>
            <w:proofErr w:type="gramEnd"/>
            <w:r w:rsidRPr="00F92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 в группе (согласование и координация деятельности с другими ее участниками; объективное оценивание своего вклада в решение общих задач группы; учет способностей различного ролевого поведения – лидер, подчиненный); 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2A7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умение слушать собеседника;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2A7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умение договариваться и приходить к общему решению;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2A7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умение формулировать собственное мнение и позицию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4FC6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92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свою точку зрения и пытаться 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 обосновать, приводя аргументы</w:t>
            </w:r>
          </w:p>
        </w:tc>
        <w:tc>
          <w:tcPr>
            <w:tcW w:w="4929" w:type="dxa"/>
            <w:vMerge w:val="restart"/>
          </w:tcPr>
          <w:p w:rsidR="00884FC6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-стремление к социально значимому статусу, потребность в социальном признании;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-активное включение в общение и взаимодействие со сверстниками, педагогами на принципах равноправного сотрудничества;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-проявление позитивных качеств личности и управление своими эмоциями в различных ситуациях;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-проявление дисциплинированности и упорства в своей цели</w:t>
            </w:r>
          </w:p>
          <w:p w:rsidR="00884FC6" w:rsidRPr="00F92A75" w:rsidRDefault="00884FC6" w:rsidP="00884FC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-</w:t>
            </w:r>
            <w:r w:rsidRPr="00F92A75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ориентация на понимание причин успеха в учебной </w:t>
            </w:r>
            <w:r w:rsidRPr="00F92A7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деятельности, в том числе на самоанализ и самоконтроль резуль</w:t>
            </w:r>
            <w:r w:rsidRPr="00F92A75">
              <w:rPr>
                <w:rFonts w:ascii="Times New Roman" w:hAnsi="Times New Roman" w:cs="Times New Roman"/>
                <w:sz w:val="24"/>
                <w:szCs w:val="24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884FC6" w:rsidRDefault="00884FC6" w:rsidP="00884FC6">
            <w:pPr>
              <w:pStyle w:val="a8"/>
              <w:jc w:val="both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F92A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формирование эстетических потребностей, ценностей и чувств</w:t>
            </w:r>
            <w:r>
              <w:rPr>
                <w:spacing w:val="-1"/>
              </w:rPr>
              <w:t>.</w:t>
            </w:r>
          </w:p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FC6" w:rsidTr="00884FC6">
        <w:tc>
          <w:tcPr>
            <w:tcW w:w="3794" w:type="dxa"/>
          </w:tcPr>
          <w:p w:rsidR="00884FC6" w:rsidRDefault="00884FC6" w:rsidP="005B10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4FC6" w:rsidRDefault="00884FC6" w:rsidP="005B10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3A1C">
              <w:rPr>
                <w:rFonts w:ascii="Times New Roman" w:hAnsi="Times New Roman"/>
                <w:b/>
                <w:sz w:val="24"/>
                <w:szCs w:val="24"/>
              </w:rPr>
              <w:t>Оригами</w:t>
            </w:r>
          </w:p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3" w:type="dxa"/>
            <w:vMerge/>
          </w:tcPr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vMerge/>
          </w:tcPr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FC6" w:rsidTr="00884FC6">
        <w:tc>
          <w:tcPr>
            <w:tcW w:w="3794" w:type="dxa"/>
          </w:tcPr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Папье-маше</w:t>
            </w:r>
          </w:p>
        </w:tc>
        <w:tc>
          <w:tcPr>
            <w:tcW w:w="6063" w:type="dxa"/>
            <w:vMerge/>
          </w:tcPr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vMerge/>
          </w:tcPr>
          <w:p w:rsidR="00884FC6" w:rsidRDefault="00884FC6" w:rsidP="005B1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BED" w:rsidRDefault="00B55BED" w:rsidP="001740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017" w:rsidRDefault="00174017" w:rsidP="001740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D23">
        <w:rPr>
          <w:rFonts w:ascii="Times New Roman" w:hAnsi="Times New Roman" w:cs="Times New Roman"/>
          <w:b/>
          <w:sz w:val="24"/>
          <w:szCs w:val="24"/>
        </w:rPr>
        <w:t>Содержан</w:t>
      </w:r>
      <w:r>
        <w:rPr>
          <w:rFonts w:ascii="Times New Roman" w:hAnsi="Times New Roman" w:cs="Times New Roman"/>
          <w:b/>
          <w:sz w:val="24"/>
          <w:szCs w:val="24"/>
        </w:rPr>
        <w:t xml:space="preserve">ие курса </w:t>
      </w:r>
    </w:p>
    <w:tbl>
      <w:tblPr>
        <w:tblStyle w:val="ab"/>
        <w:tblW w:w="0" w:type="auto"/>
        <w:tblInd w:w="-318" w:type="dxa"/>
        <w:tblLook w:val="04A0"/>
      </w:tblPr>
      <w:tblGrid>
        <w:gridCol w:w="3687"/>
        <w:gridCol w:w="9918"/>
        <w:gridCol w:w="1499"/>
      </w:tblGrid>
      <w:tr w:rsidR="00174017" w:rsidTr="00174017">
        <w:tc>
          <w:tcPr>
            <w:tcW w:w="3687" w:type="dxa"/>
          </w:tcPr>
          <w:p w:rsidR="00174017" w:rsidRDefault="00174017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0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918" w:type="dxa"/>
          </w:tcPr>
          <w:p w:rsidR="00174017" w:rsidRDefault="00174017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04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499" w:type="dxa"/>
          </w:tcPr>
          <w:p w:rsidR="00174017" w:rsidRDefault="00174017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74017" w:rsidTr="00174017">
        <w:tc>
          <w:tcPr>
            <w:tcW w:w="3687" w:type="dxa"/>
          </w:tcPr>
          <w:p w:rsidR="00E36FF7" w:rsidRPr="009D6E04" w:rsidRDefault="00E36FF7" w:rsidP="00E36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E04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моделирования и конструирования</w:t>
            </w:r>
          </w:p>
          <w:p w:rsidR="00E36FF7" w:rsidRPr="009D6E04" w:rsidRDefault="00E36FF7" w:rsidP="00E36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17" w:rsidRDefault="00174017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</w:tcPr>
          <w:p w:rsidR="00E36FF7" w:rsidRPr="00174017" w:rsidRDefault="00FB48C7" w:rsidP="00E36FF7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="00E36FF7" w:rsidRPr="00174017">
              <w:rPr>
                <w:rFonts w:ascii="Times New Roman" w:hAnsi="Times New Roman" w:cs="Times New Roman"/>
                <w:i/>
                <w:sz w:val="24"/>
                <w:szCs w:val="24"/>
              </w:rPr>
              <w:t>Вводное (организационное) занятие.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поведения в объединении. Задачи и  содержание занятий по техническому моделированию в текущем году с учётом конкретных условий и интересов учащихся. Расписание занятий, техника безопасности при работе в объединении. </w:t>
            </w:r>
          </w:p>
          <w:p w:rsidR="00E36FF7" w:rsidRPr="00174017" w:rsidRDefault="00FB48C7" w:rsidP="00E36FF7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="00E36FF7" w:rsidRPr="00174017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 и инструменты.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Некоторые элементарные сведения о производстве бумаги, картона, об их видах, свойствах и примени. Простейшие опыты по испытанию различных образцов бумаги на прочность и водонепроницаемость.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Инструменты ручного труда и некоторые приспособления (нож, ножницы с круглыми концами, шило, игла, линейка, угольник, кисти и д.р.)</w:t>
            </w:r>
            <w:proofErr w:type="gramEnd"/>
          </w:p>
          <w:p w:rsidR="00E36FF7" w:rsidRPr="00FB48C7" w:rsidRDefault="00FB48C7" w:rsidP="00E36FF7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36FF7" w:rsidRPr="00FB48C7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технической деятельностью человека.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Беседа о техническом конструировании и моделировании как о технической деятельности. Общие элементарные сведения о технологическом процессе, рабочих операциях. Просмотр журналов и фотографий, где </w:t>
            </w:r>
            <w:proofErr w:type="gramStart"/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 могут познакомиться с технической деятельностью человека.</w:t>
            </w:r>
          </w:p>
          <w:p w:rsidR="00E36FF7" w:rsidRPr="00174017" w:rsidRDefault="00FB48C7" w:rsidP="00E36FF7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="00E36FF7" w:rsidRPr="00174017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некоторыми условными обозначениями графических   изображений.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 на графических изображениях – обязательное правило для всех. Знакомство в процессе практической работы с условным обозначением линии видимого контура (сплошная толстая линия). Знакомство в процессе практической работы с условным изображением линии сгиба и обозначением места для клея.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работа.</w:t>
            </w:r>
          </w:p>
          <w:p w:rsidR="00174017" w:rsidRDefault="00E36FF7" w:rsidP="00E36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Изготовление моделей различных самолётов из плотной бумаги (разметка по шаблону), где на выкройке модели присутствует линия сгиба, а по краю – линия видимого контура. Изготовление упрощённых моделей транспорта</w:t>
            </w:r>
          </w:p>
          <w:p w:rsidR="009178F8" w:rsidRPr="00FB48C7" w:rsidRDefault="00CD6EAD" w:rsidP="009178F8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="009178F8" w:rsidRPr="00FB48C7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Конструирование и моделирование макетов и моделей технических объектов и игрушек из плоских  деталей.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способов и приёмов работы по шаблонам. Разметка и изготовление </w:t>
            </w:r>
            <w:r w:rsidRPr="001740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отдельных деталей по шаблонам и линейке. Деление квадрата, прямоугольника и круга на 2, 4 (и более) равные части путём сгибания и резания. Деление квадрата и прямоугольника по диагонали путём сгибания и резания. Соединение (сборка) плоских деталей между собой: </w:t>
            </w:r>
            <w:r w:rsidR="00CD6EA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а) при помощи клея; б) при помощи щелевидных соединений «в замок»; в) при помощи «заклёпок» из мягкой тонкой проволоки.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Практическая работа. 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Конструирование из бумаги и тонкого картона моделей технических объектов – транспорт водный, воздушный, наземный. Окраска модели.</w:t>
            </w:r>
          </w:p>
          <w:p w:rsidR="009178F8" w:rsidRPr="00FB48C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B48C7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Конструирование и моделирование макетов и моделей технических объектов и игрушек из объёмных деталей.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Конструирование моделей и макетов технических объектов: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а) из готовых объёмных форм; 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б) из объёмных форм с добавлением дополнительных деталей, необходимых для конкретного изделия; 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в) из объёмных деталей, изготовленных на основе простейших развёрток</w:t>
            </w:r>
            <w:proofErr w:type="gramStart"/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Практическая работа. 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Изготовление упрощённой модели автомобиля. Окраска модели. Игры и соревнования с моделями.</w:t>
            </w:r>
          </w:p>
          <w:p w:rsidR="009178F8" w:rsidRPr="00FB48C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B48C7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наборами готовых деталей.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- Ознакомление с деталями набора. Название и назначение входящих </w:t>
            </w:r>
            <w:proofErr w:type="gramStart"/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конструктор деталей. Способы и приёмы соединения деталей. 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Выполнение соединений различных деталей конструктора.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- Сборка макетов и моделей по образцу.</w:t>
            </w:r>
          </w:p>
          <w:p w:rsidR="009178F8" w:rsidRPr="0094766F" w:rsidRDefault="0094766F" w:rsidP="009178F8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r w:rsidR="009178F8" w:rsidRPr="0094766F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последовательностью и технологией сборки предложенной модели.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Выполнение сборки макетов и моделей конструктора по предложенному образцу.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- Сборка макетов и моделей по рисунк</w:t>
            </w:r>
            <w:proofErr w:type="gramStart"/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 схеме. </w:t>
            </w:r>
          </w:p>
          <w:p w:rsidR="009178F8" w:rsidRPr="0094766F" w:rsidRDefault="0094766F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78F8" w:rsidRPr="0094766F">
              <w:rPr>
                <w:rFonts w:ascii="Times New Roman" w:hAnsi="Times New Roman" w:cs="Times New Roman"/>
                <w:sz w:val="24"/>
                <w:szCs w:val="24"/>
              </w:rPr>
              <w:t>Знакомство с основными принципами и технологией сборки макетов и моделей по рисунк</w:t>
            </w:r>
            <w:proofErr w:type="gramStart"/>
            <w:r w:rsidR="009178F8" w:rsidRPr="0094766F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="009178F8" w:rsidRPr="0094766F">
              <w:rPr>
                <w:rFonts w:ascii="Times New Roman" w:hAnsi="Times New Roman" w:cs="Times New Roman"/>
                <w:sz w:val="24"/>
                <w:szCs w:val="24"/>
              </w:rPr>
              <w:t xml:space="preserve"> схеме. 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Выполнение сборки макетов и моделей конструктора по рисунк</w:t>
            </w:r>
            <w:proofErr w:type="gramStart"/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 схеме.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Сборка макетов и моделей по собственному замыслу.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Знакомство с основными принципами и технологией сборки макетов и моделей по собственному замыслу.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работа.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Выполнение сборки макетов и моделей конструктора по собственному замыслу.</w:t>
            </w:r>
          </w:p>
          <w:p w:rsidR="009178F8" w:rsidRPr="00FB48C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B48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Творческие проекты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основные этапы разработки проекта, выбор тематики и технологий выполнения проектных работ;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-выполнение проектов;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- оформление работ;</w:t>
            </w:r>
          </w:p>
          <w:p w:rsidR="009178F8" w:rsidRPr="00174017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-защита проектов</w:t>
            </w:r>
          </w:p>
          <w:p w:rsidR="00762D19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-оформление итоговой выставки  работы объединения.</w:t>
            </w:r>
          </w:p>
          <w:p w:rsidR="009178F8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174017" w:rsidRDefault="00005DE5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</w:t>
            </w:r>
            <w:r w:rsidR="00437C45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174017" w:rsidTr="00174017">
        <w:tc>
          <w:tcPr>
            <w:tcW w:w="3687" w:type="dxa"/>
          </w:tcPr>
          <w:p w:rsidR="00174017" w:rsidRDefault="00E36FF7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A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Оригами</w:t>
            </w:r>
          </w:p>
        </w:tc>
        <w:tc>
          <w:tcPr>
            <w:tcW w:w="9918" w:type="dxa"/>
          </w:tcPr>
          <w:p w:rsidR="00E36FF7" w:rsidRPr="00FB48C7" w:rsidRDefault="00FB48C7" w:rsidP="00E36FF7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36FF7" w:rsidRPr="00FB48C7">
              <w:rPr>
                <w:rFonts w:ascii="Times New Roman" w:hAnsi="Times New Roman" w:cs="Times New Roman"/>
                <w:i/>
                <w:sz w:val="24"/>
                <w:szCs w:val="24"/>
              </w:rPr>
              <w:t>Техника «Оригами»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Сгибание – одна из основных рабочих операций в процессе практической работы с бумагой. Определение места нахождения линии сгиба в изображениях на классной доске, на страницах книг и пособий. Правила сгибания и складывания.</w:t>
            </w:r>
          </w:p>
          <w:p w:rsidR="00E36FF7" w:rsidRPr="00174017" w:rsidRDefault="00E36FF7" w:rsidP="00E36FF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работа.</w:t>
            </w:r>
          </w:p>
          <w:p w:rsidR="00174017" w:rsidRDefault="00E36FF7" w:rsidP="009178F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Изготовление моделей путём сгибания бумаги: модели наз</w:t>
            </w:r>
            <w:r w:rsidR="009178F8">
              <w:rPr>
                <w:rFonts w:ascii="Times New Roman" w:hAnsi="Times New Roman" w:cs="Times New Roman"/>
                <w:sz w:val="24"/>
                <w:szCs w:val="24"/>
              </w:rPr>
              <w:t>емного и воздушного транспорта; композиция «</w:t>
            </w:r>
            <w:r w:rsidR="0073229D">
              <w:rPr>
                <w:rFonts w:ascii="Times New Roman" w:hAnsi="Times New Roman" w:cs="Times New Roman"/>
                <w:sz w:val="24"/>
                <w:szCs w:val="24"/>
              </w:rPr>
              <w:t>Букет</w:t>
            </w:r>
            <w:r w:rsidR="009178F8">
              <w:rPr>
                <w:rFonts w:ascii="Times New Roman" w:hAnsi="Times New Roman" w:cs="Times New Roman"/>
                <w:sz w:val="24"/>
                <w:szCs w:val="24"/>
              </w:rPr>
              <w:t xml:space="preserve"> для мам».</w:t>
            </w:r>
          </w:p>
          <w:p w:rsidR="009178F8" w:rsidRDefault="009178F8" w:rsidP="009178F8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174017" w:rsidRDefault="00E36FF7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37C45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E36FF7" w:rsidTr="00174017">
        <w:tc>
          <w:tcPr>
            <w:tcW w:w="3687" w:type="dxa"/>
          </w:tcPr>
          <w:p w:rsidR="00005DE5" w:rsidRDefault="00005DE5" w:rsidP="00E36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6FF7" w:rsidRPr="009D6E04" w:rsidRDefault="00E36FF7" w:rsidP="00917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Папье-маше</w:t>
            </w:r>
          </w:p>
        </w:tc>
        <w:tc>
          <w:tcPr>
            <w:tcW w:w="9918" w:type="dxa"/>
          </w:tcPr>
          <w:p w:rsidR="00E36FF7" w:rsidRPr="0073229D" w:rsidRDefault="0094766F" w:rsidP="00E36FF7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="00E36FF7" w:rsidRPr="0073229D">
              <w:rPr>
                <w:rFonts w:ascii="Times New Roman" w:hAnsi="Times New Roman" w:cs="Times New Roman"/>
                <w:i/>
                <w:sz w:val="24"/>
                <w:szCs w:val="24"/>
              </w:rPr>
              <w:t>Техника папье-маше</w:t>
            </w:r>
          </w:p>
          <w:p w:rsidR="00E36FF7" w:rsidRDefault="00E36FF7" w:rsidP="00E36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техникой  папье-маше       </w:t>
            </w:r>
            <w:bookmarkStart w:id="0" w:name="_GoBack"/>
            <w:bookmarkEnd w:id="0"/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-  роспись папье-маше</w:t>
            </w:r>
          </w:p>
          <w:p w:rsidR="0073229D" w:rsidRPr="00174017" w:rsidRDefault="0073229D" w:rsidP="00E36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005DE5" w:rsidRDefault="00005DE5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6FF7" w:rsidRDefault="00C56467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37C45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437C45" w:rsidTr="00174017">
        <w:tc>
          <w:tcPr>
            <w:tcW w:w="3687" w:type="dxa"/>
          </w:tcPr>
          <w:p w:rsidR="00437C45" w:rsidRDefault="00437C45" w:rsidP="00E36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</w:tcPr>
          <w:p w:rsidR="00437C45" w:rsidRPr="00437C45" w:rsidRDefault="00437C45" w:rsidP="00437C45">
            <w:pPr>
              <w:pStyle w:val="a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C4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99" w:type="dxa"/>
          </w:tcPr>
          <w:p w:rsidR="00437C45" w:rsidRDefault="00437C45" w:rsidP="0017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34ч.</w:t>
            </w:r>
          </w:p>
        </w:tc>
      </w:tr>
    </w:tbl>
    <w:p w:rsidR="00174017" w:rsidRPr="00451D23" w:rsidRDefault="00174017" w:rsidP="001740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4017" w:rsidRDefault="00174017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137B3" w:rsidRPr="009D6E04" w:rsidRDefault="001137B3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D101A" w:rsidRPr="009D6E04" w:rsidRDefault="002D101A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D101A" w:rsidRDefault="002D101A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D101A" w:rsidRDefault="002D101A" w:rsidP="00437C45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05DE5" w:rsidRPr="009D6E04" w:rsidRDefault="00005DE5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B48C7" w:rsidRDefault="00FB48C7" w:rsidP="00403399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399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403399" w:rsidRPr="00403399" w:rsidRDefault="00403399" w:rsidP="00403399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26"/>
        <w:gridCol w:w="3828"/>
        <w:gridCol w:w="850"/>
        <w:gridCol w:w="1985"/>
        <w:gridCol w:w="4110"/>
        <w:gridCol w:w="851"/>
        <w:gridCol w:w="992"/>
      </w:tblGrid>
      <w:tr w:rsidR="00846DAD" w:rsidRPr="00403399" w:rsidTr="00264525">
        <w:trPr>
          <w:trHeight w:val="8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Название разделов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Основные формы  организации учебных занятий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DAD" w:rsidRPr="00403399" w:rsidRDefault="00846DAD" w:rsidP="0040339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39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E2CCD" w:rsidRPr="009D6E04" w:rsidTr="00264525">
        <w:trPr>
          <w:trHeight w:val="4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1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DAD" w:rsidRPr="00013913" w:rsidRDefault="00846DAD" w:rsidP="00403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1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Основы моделирования и конструирования</w:t>
            </w:r>
          </w:p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01391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Основы моделирования и конструирования.  Вводное занятие.</w:t>
            </w:r>
            <w:r w:rsidR="00013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Инструктаж по  правилам техники безопасности.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CF289D" w:rsidP="00CF289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347">
              <w:rPr>
                <w:rFonts w:ascii="Times New Roman" w:hAnsi="Times New Roman"/>
                <w:sz w:val="24"/>
                <w:szCs w:val="24"/>
              </w:rPr>
              <w:t>Осваивать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  <w:r w:rsidR="002764BE" w:rsidRPr="002764B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и техники безопасности.</w:t>
            </w:r>
            <w:r w:rsidR="00C964D0" w:rsidRPr="00DD7AA3">
              <w:t xml:space="preserve"> </w:t>
            </w:r>
            <w:r w:rsidR="00C964D0" w:rsidRPr="00C964D0">
              <w:rPr>
                <w:rFonts w:ascii="Times New Roman" w:hAnsi="Times New Roman" w:cs="Times New Roman"/>
                <w:sz w:val="24"/>
                <w:szCs w:val="24"/>
              </w:rPr>
              <w:t>Объяснять смысл понятий</w:t>
            </w:r>
            <w:r w:rsidR="00C964D0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</w:t>
            </w:r>
            <w:r w:rsidR="00C964D0"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и конструировани</w:t>
            </w:r>
            <w:r w:rsidR="00C964D0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Понятие о материалах и инструментах.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Теоретическое занятие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Знакомство с материалами и инструментами.</w:t>
            </w:r>
            <w:r w:rsidRPr="002764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работы и техники безопасности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Условные графические обозначения  изображений. Разметка с использованием линий чертежа. Выполнение бумажных моделей.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06413D" w:rsidP="0006413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Конструировать</w:t>
            </w:r>
            <w:r w:rsidR="002764BE" w:rsidRPr="002764BE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 xml:space="preserve"> из бумаги</w:t>
            </w:r>
            <w:r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.</w:t>
            </w:r>
            <w:r w:rsidRPr="000757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6413D">
              <w:rPr>
                <w:rFonts w:ascii="Times New Roman" w:hAnsi="Times New Roman"/>
                <w:sz w:val="24"/>
                <w:szCs w:val="24"/>
              </w:rPr>
              <w:t>Устанавливать</w:t>
            </w:r>
            <w:r w:rsidRPr="000757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57FC">
              <w:rPr>
                <w:rFonts w:ascii="Times New Roman" w:hAnsi="Times New Roman"/>
                <w:sz w:val="24"/>
                <w:szCs w:val="24"/>
              </w:rPr>
              <w:t>связи между видом работы и используемыми материалами и инструментами.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Изготовление макетов и моделей технических объектов из плоских деталей.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06413D" w:rsidP="008262D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Конструировать</w:t>
            </w:r>
            <w:r w:rsidR="002764BE" w:rsidRPr="002764BE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 xml:space="preserve"> из бумаги</w:t>
            </w:r>
            <w:proofErr w:type="gramStart"/>
            <w:r w:rsidRPr="000757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6413D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06413D">
              <w:rPr>
                <w:rFonts w:ascii="Times New Roman" w:hAnsi="Times New Roman"/>
                <w:sz w:val="24"/>
                <w:szCs w:val="24"/>
              </w:rPr>
              <w:t>рганизовывать</w:t>
            </w:r>
            <w:r w:rsidRPr="000757FC">
              <w:rPr>
                <w:rFonts w:ascii="Times New Roman" w:hAnsi="Times New Roman"/>
                <w:sz w:val="24"/>
                <w:szCs w:val="24"/>
              </w:rPr>
              <w:t xml:space="preserve"> свою деятельность: подготавливать рабочее место, правильно и рационально </w:t>
            </w:r>
            <w:r w:rsidRPr="0006413D">
              <w:rPr>
                <w:rFonts w:ascii="Times New Roman" w:hAnsi="Times New Roman"/>
                <w:sz w:val="24"/>
                <w:szCs w:val="24"/>
              </w:rPr>
              <w:t>размещать</w:t>
            </w:r>
            <w:r w:rsidRPr="000757FC">
              <w:rPr>
                <w:rFonts w:ascii="Times New Roman" w:hAnsi="Times New Roman"/>
                <w:sz w:val="24"/>
                <w:szCs w:val="24"/>
              </w:rPr>
              <w:t xml:space="preserve"> инструменты и материалы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Разработка и изготовление объёмных макетов и моделей технических объектов.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8262DC" w:rsidP="008262D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Конструировать</w:t>
            </w:r>
            <w:r w:rsidR="002764BE" w:rsidRPr="002764BE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 xml:space="preserve"> из бумаги</w:t>
            </w:r>
            <w:r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 xml:space="preserve">. </w:t>
            </w:r>
            <w:r w:rsidRPr="008262DC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  <w:r w:rsidRPr="000531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31AE">
              <w:rPr>
                <w:rFonts w:ascii="Times New Roman" w:hAnsi="Times New Roman"/>
                <w:sz w:val="24"/>
                <w:szCs w:val="24"/>
              </w:rPr>
              <w:t xml:space="preserve">изделие, </w:t>
            </w:r>
            <w:r w:rsidRPr="008262DC">
              <w:rPr>
                <w:rFonts w:ascii="Times New Roman" w:hAnsi="Times New Roman"/>
                <w:sz w:val="24"/>
                <w:szCs w:val="24"/>
              </w:rPr>
              <w:t xml:space="preserve">планировать </w:t>
            </w:r>
            <w:r w:rsidRPr="000531AE">
              <w:rPr>
                <w:rFonts w:ascii="Times New Roman" w:hAnsi="Times New Roman"/>
                <w:sz w:val="24"/>
                <w:szCs w:val="24"/>
              </w:rPr>
              <w:t xml:space="preserve">последовательность его изготовления под руководством учителя. </w:t>
            </w:r>
            <w:r w:rsidRPr="008262DC">
              <w:rPr>
                <w:rFonts w:ascii="Times New Roman" w:hAnsi="Times New Roman"/>
                <w:sz w:val="24"/>
                <w:szCs w:val="24"/>
              </w:rPr>
              <w:t>Корректировать</w:t>
            </w:r>
            <w:r w:rsidRPr="000531AE">
              <w:rPr>
                <w:rFonts w:ascii="Times New Roman" w:hAnsi="Times New Roman"/>
                <w:sz w:val="24"/>
                <w:szCs w:val="24"/>
              </w:rPr>
              <w:t xml:space="preserve"> изготовление изделия.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55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Элементы художественного конструирования. Татарские узоры.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E538B7" w:rsidRDefault="00E538B7" w:rsidP="00E538B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8B7">
              <w:rPr>
                <w:rFonts w:ascii="Times New Roman" w:hAnsi="Times New Roman" w:cs="Times New Roman"/>
                <w:sz w:val="24"/>
                <w:szCs w:val="24"/>
              </w:rPr>
              <w:t>Рассматривать произведения декоративно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38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38B7">
              <w:rPr>
                <w:rFonts w:ascii="Times New Roman" w:hAnsi="Times New Roman" w:cs="Times New Roman"/>
                <w:sz w:val="24"/>
                <w:szCs w:val="24"/>
              </w:rPr>
              <w:t xml:space="preserve">прикладного и народного искусства.  Определять, из </w:t>
            </w:r>
            <w:r w:rsidRPr="00E538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каких простых элементов составлены их композиции.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7F26" w:rsidRPr="00DE7F26">
              <w:rPr>
                <w:rFonts w:ascii="Times New Roman" w:hAnsi="Times New Roman"/>
                <w:sz w:val="24"/>
                <w:szCs w:val="24"/>
              </w:rPr>
              <w:t>Планировать</w:t>
            </w:r>
            <w:r w:rsidR="00DE7F26" w:rsidRPr="009E7DA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DE7F26" w:rsidRPr="00DE7F26">
              <w:rPr>
                <w:rFonts w:ascii="Times New Roman" w:hAnsi="Times New Roman"/>
                <w:sz w:val="24"/>
                <w:szCs w:val="24"/>
              </w:rPr>
              <w:t>осуществлять</w:t>
            </w:r>
            <w:r w:rsidR="00DE7F26" w:rsidRPr="009E7DA9">
              <w:rPr>
                <w:rFonts w:ascii="Times New Roman" w:hAnsi="Times New Roman"/>
                <w:sz w:val="24"/>
                <w:szCs w:val="24"/>
              </w:rPr>
              <w:t xml:space="preserve"> работу на основе</w:t>
            </w:r>
            <w:r w:rsidR="00DE7F26">
              <w:rPr>
                <w:rFonts w:ascii="Times New Roman" w:hAnsi="Times New Roman"/>
                <w:sz w:val="24"/>
                <w:szCs w:val="24"/>
              </w:rPr>
              <w:t xml:space="preserve"> полученных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16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D0A" w:rsidRPr="002764BE" w:rsidTr="00264525">
        <w:trPr>
          <w:trHeight w:val="559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D0A" w:rsidRPr="002764BE" w:rsidRDefault="00703863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</w:p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8F4D0A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Выполнение моделей водного транспорта. Оригами. «Кораблик»</w:t>
            </w:r>
          </w:p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4D0A" w:rsidRPr="008F4D0A" w:rsidRDefault="008F4D0A" w:rsidP="008F4D0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D0A">
              <w:rPr>
                <w:rFonts w:ascii="Times New Roman" w:hAnsi="Times New Roman" w:cs="Times New Roman"/>
                <w:sz w:val="24"/>
                <w:szCs w:val="24"/>
              </w:rPr>
              <w:t>Исследовать, наблюдать, сравнивать, сопоставлять свойства бумаги (состав, цвет, прочность); определять виды бумаги по цвету и толщине. Осваивать приёмы работы с бумагой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0A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A7A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D0A" w:rsidRPr="002764BE" w:rsidTr="00264525">
        <w:trPr>
          <w:trHeight w:val="57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моделей водного транспорта. 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Оригами  «Лодка»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0A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F4D0A" w:rsidRPr="002764B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0A" w:rsidRPr="002764BE" w:rsidRDefault="008F4D0A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E87" w:rsidRPr="002764BE" w:rsidTr="00264525">
        <w:trPr>
          <w:trHeight w:val="57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Основы моделирования и конструирования</w:t>
            </w:r>
          </w:p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792E87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Постройка моделей наземного транспорта. Грузовой транспорт.</w:t>
            </w:r>
          </w:p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2E87" w:rsidRPr="002764BE" w:rsidRDefault="00792E87" w:rsidP="005B41C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D0A">
              <w:rPr>
                <w:rFonts w:ascii="Times New Roman" w:hAnsi="Times New Roman"/>
                <w:sz w:val="24"/>
                <w:szCs w:val="24"/>
              </w:rPr>
              <w:t xml:space="preserve">Отбирать 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 xml:space="preserve">материал для изготовления изделия по тематике, цвету, размеру, самостоятельно составлять композицию. </w:t>
            </w:r>
            <w:r w:rsidRPr="008F4D0A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 xml:space="preserve"> правила работы с бумагой, ножницами и клеем. </w:t>
            </w:r>
            <w:r w:rsidRPr="008F4D0A">
              <w:rPr>
                <w:rFonts w:ascii="Times New Roman" w:hAnsi="Times New Roman"/>
                <w:sz w:val="24"/>
                <w:szCs w:val="24"/>
              </w:rPr>
              <w:t xml:space="preserve">Оформлять 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>изделие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87" w:rsidRPr="002764BE" w:rsidRDefault="00402DB2" w:rsidP="00437C4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437C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792E87" w:rsidRPr="002764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E87" w:rsidRPr="002764BE" w:rsidTr="00264525">
        <w:trPr>
          <w:trHeight w:val="57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Творческая работа «Мир. Техника. Дети</w:t>
            </w:r>
            <w:proofErr w:type="gramStart"/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Творческая  работа</w:t>
            </w: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E87" w:rsidRPr="002764BE" w:rsidRDefault="00792E87" w:rsidP="00792E8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87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  <w:p w:rsidR="00792E87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792E87" w:rsidRPr="002764B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87" w:rsidRPr="002764BE" w:rsidRDefault="00792E8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141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Изготовление игрушек, макетов, моделей с применением бросового материала.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0E113E" w:rsidRPr="002764BE" w:rsidRDefault="005B41C7" w:rsidP="0026452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1C7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343B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43B39">
              <w:rPr>
                <w:rFonts w:ascii="Times New Roman" w:hAnsi="Times New Roman"/>
                <w:sz w:val="24"/>
                <w:szCs w:val="24"/>
              </w:rPr>
              <w:t>различные виды материалов при изготовлении изделий (природные, бросовые и др.).</w:t>
            </w:r>
            <w:r w:rsidRPr="00343B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B41C7">
              <w:rPr>
                <w:rFonts w:ascii="Times New Roman" w:hAnsi="Times New Roman"/>
                <w:sz w:val="24"/>
                <w:szCs w:val="24"/>
              </w:rPr>
              <w:t>Осваивать приёмы</w:t>
            </w:r>
            <w:r w:rsidRPr="00343B39">
              <w:rPr>
                <w:rFonts w:ascii="Times New Roman" w:hAnsi="Times New Roman"/>
                <w:sz w:val="24"/>
                <w:szCs w:val="24"/>
              </w:rPr>
              <w:t xml:space="preserve"> соединения природных</w:t>
            </w:r>
            <w:r>
              <w:rPr>
                <w:rFonts w:ascii="Times New Roman" w:hAnsi="Times New Roman"/>
                <w:sz w:val="24"/>
                <w:szCs w:val="24"/>
              </w:rPr>
              <w:t>, бросовых</w:t>
            </w:r>
            <w:r w:rsidRPr="00343B39">
              <w:rPr>
                <w:rFonts w:ascii="Times New Roman" w:hAnsi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26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Работа с конструкторами. Изготовление моделей по выбору.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013913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913">
              <w:rPr>
                <w:rFonts w:ascii="Times New Roman" w:hAnsi="Times New Roman"/>
                <w:sz w:val="24"/>
                <w:szCs w:val="24"/>
              </w:rPr>
              <w:t>Осваивать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приёмы </w:t>
            </w:r>
            <w:r w:rsidRPr="00652B59">
              <w:rPr>
                <w:rFonts w:ascii="Times New Roman" w:hAnsi="Times New Roman"/>
                <w:bCs/>
                <w:sz w:val="24"/>
                <w:szCs w:val="24"/>
              </w:rPr>
              <w:t>работы с конструктором: знакомиться с видами деталей и способами их соединения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13913">
              <w:rPr>
                <w:rFonts w:ascii="Times New Roman" w:hAnsi="Times New Roman"/>
                <w:sz w:val="24"/>
                <w:szCs w:val="24"/>
              </w:rPr>
              <w:t>Конструировать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изделие на основе предложенного плана, </w:t>
            </w:r>
            <w:r w:rsidRPr="00013913">
              <w:rPr>
                <w:rFonts w:ascii="Times New Roman" w:hAnsi="Times New Roman"/>
                <w:sz w:val="24"/>
                <w:szCs w:val="24"/>
              </w:rPr>
              <w:t>искать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13913">
              <w:rPr>
                <w:rFonts w:ascii="Times New Roman" w:hAnsi="Times New Roman"/>
                <w:sz w:val="24"/>
                <w:szCs w:val="24"/>
              </w:rPr>
              <w:t>заменять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детали конструкции, </w:t>
            </w:r>
            <w:r w:rsidRPr="00013913">
              <w:rPr>
                <w:rFonts w:ascii="Times New Roman" w:hAnsi="Times New Roman"/>
                <w:sz w:val="24"/>
                <w:szCs w:val="24"/>
              </w:rPr>
              <w:t>выбирать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способы сборки. </w:t>
            </w:r>
            <w:r w:rsidRPr="00013913"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>приёмы работы с конструктором - завинчивание и отвинчивание гайки — при сборке и разборке моделей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2764BE" w:rsidRPr="002764BE" w:rsidRDefault="00437C45" w:rsidP="005A7A9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41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воздушных змеев.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CF289D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89D">
              <w:rPr>
                <w:rFonts w:ascii="Times New Roman" w:hAnsi="Times New Roman"/>
                <w:sz w:val="24"/>
                <w:szCs w:val="24"/>
              </w:rPr>
              <w:lastRenderedPageBreak/>
              <w:t>Осваивать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технологию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lastRenderedPageBreak/>
              <w:t>моделирования в практической деятел</w:t>
            </w:r>
            <w:r>
              <w:rPr>
                <w:rFonts w:ascii="Times New Roman" w:hAnsi="Times New Roman"/>
                <w:sz w:val="24"/>
                <w:szCs w:val="24"/>
              </w:rPr>
              <w:t>ьности при изготовлении воздушного змея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>.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F289D">
              <w:rPr>
                <w:rFonts w:ascii="Times New Roman" w:hAnsi="Times New Roman"/>
                <w:sz w:val="24"/>
                <w:szCs w:val="24"/>
              </w:rPr>
              <w:t>Выполнять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оформление изделия по собственному замыслу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13E" w:rsidRPr="002764BE" w:rsidTr="00264525">
        <w:trPr>
          <w:trHeight w:val="28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</w:p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«Звезда»  оригами.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13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113E" w:rsidRPr="002764BE" w:rsidRDefault="000E113E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13E">
              <w:rPr>
                <w:rFonts w:ascii="Times New Roman" w:hAnsi="Times New Roman"/>
                <w:sz w:val="24"/>
                <w:szCs w:val="24"/>
              </w:rPr>
              <w:t>Осваивать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 xml:space="preserve"> приёмы с</w:t>
            </w:r>
            <w:r>
              <w:rPr>
                <w:rFonts w:ascii="Times New Roman" w:hAnsi="Times New Roman"/>
                <w:sz w:val="24"/>
                <w:szCs w:val="24"/>
              </w:rPr>
              <w:t>оздания изделия в технике оригами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13E">
              <w:rPr>
                <w:rFonts w:ascii="Times New Roman" w:hAnsi="Times New Roman"/>
                <w:bCs/>
                <w:sz w:val="24"/>
                <w:szCs w:val="24"/>
              </w:rPr>
              <w:t>Анализировать</w:t>
            </w:r>
            <w:r w:rsidRPr="0087670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76702">
              <w:rPr>
                <w:rFonts w:ascii="Times New Roman" w:hAnsi="Times New Roman"/>
                <w:sz w:val="24"/>
                <w:szCs w:val="24"/>
              </w:rPr>
              <w:t xml:space="preserve">план работы над изделием, </w:t>
            </w:r>
            <w:r w:rsidRPr="000E113E">
              <w:rPr>
                <w:rFonts w:ascii="Times New Roman" w:hAnsi="Times New Roman"/>
                <w:bCs/>
                <w:sz w:val="24"/>
                <w:szCs w:val="24"/>
              </w:rPr>
              <w:t>сопоставлять</w:t>
            </w:r>
            <w:r w:rsidRPr="0087670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76702">
              <w:rPr>
                <w:rFonts w:ascii="Times New Roman" w:hAnsi="Times New Roman"/>
                <w:sz w:val="24"/>
                <w:szCs w:val="24"/>
              </w:rPr>
              <w:t xml:space="preserve">с ним свои действия и </w:t>
            </w:r>
            <w:r w:rsidRPr="000E113E">
              <w:rPr>
                <w:rFonts w:ascii="Times New Roman" w:hAnsi="Times New Roman"/>
                <w:bCs/>
                <w:sz w:val="24"/>
                <w:szCs w:val="24"/>
              </w:rPr>
              <w:t>дополнять</w:t>
            </w:r>
            <w:r w:rsidRPr="0087670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76702">
              <w:rPr>
                <w:rFonts w:ascii="Times New Roman" w:hAnsi="Times New Roman"/>
                <w:sz w:val="24"/>
                <w:szCs w:val="24"/>
              </w:rPr>
              <w:t>недостающие этапы изготовления изделия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13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E113E" w:rsidRPr="002764B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13E" w:rsidRPr="002764BE" w:rsidTr="00264525">
        <w:trPr>
          <w:trHeight w:val="28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«Летающая птица»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13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13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A7A9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13E" w:rsidRPr="002764BE" w:rsidRDefault="000E113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579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Основы моделирования и конструирования</w:t>
            </w:r>
          </w:p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Плетение из разных материалов: ковриков, игрушек, украшений.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7B7353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353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343B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43B39">
              <w:rPr>
                <w:rFonts w:ascii="Times New Roman" w:hAnsi="Times New Roman"/>
                <w:sz w:val="24"/>
                <w:szCs w:val="24"/>
              </w:rPr>
              <w:t>различные виды материалов при изготовлении изделий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43B39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7B7353">
              <w:rPr>
                <w:rFonts w:ascii="Times New Roman" w:hAnsi="Times New Roman"/>
                <w:sz w:val="24"/>
                <w:szCs w:val="24"/>
              </w:rPr>
              <w:t>планировать,</w:t>
            </w:r>
            <w:r w:rsidRPr="007B735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B7353">
              <w:rPr>
                <w:rFonts w:ascii="Times New Roman" w:hAnsi="Times New Roman"/>
                <w:sz w:val="24"/>
                <w:szCs w:val="24"/>
              </w:rPr>
              <w:t>контролировать</w:t>
            </w:r>
            <w:r w:rsidRPr="00343B3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7B7353">
              <w:rPr>
                <w:rFonts w:ascii="Times New Roman" w:hAnsi="Times New Roman"/>
                <w:sz w:val="24"/>
                <w:szCs w:val="24"/>
              </w:rPr>
              <w:t>корректировать</w:t>
            </w:r>
            <w:r w:rsidRPr="00343B39">
              <w:rPr>
                <w:rFonts w:ascii="Times New Roman" w:hAnsi="Times New Roman"/>
                <w:sz w:val="24"/>
                <w:szCs w:val="24"/>
              </w:rPr>
              <w:t xml:space="preserve"> свою деятельность при изготовлении изделия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Default="00437C45" w:rsidP="005A7A9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5A7A92" w:rsidRPr="002764BE" w:rsidRDefault="00437C45" w:rsidP="005A7A9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A7A9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559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Изготовление упрощённой модели автомобиля из спичечных коробков.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6049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49B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нструктивные особенности 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модели автомобиля из спичечных коробков.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Сборка макетов и моделей по обра</w:t>
            </w:r>
            <w:r w:rsidR="00FD4A0E">
              <w:rPr>
                <w:rFonts w:ascii="Times New Roman" w:hAnsi="Times New Roman" w:cs="Times New Roman"/>
                <w:sz w:val="24"/>
                <w:szCs w:val="24"/>
              </w:rPr>
              <w:t>зцу. Модель «Гусеничный трактор</w:t>
            </w:r>
            <w:r w:rsidR="00FD4A0E" w:rsidRPr="002764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740431" w:rsidP="0074043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431">
              <w:rPr>
                <w:rFonts w:ascii="Times New Roman" w:hAnsi="Times New Roman"/>
                <w:sz w:val="24"/>
                <w:szCs w:val="24"/>
              </w:rPr>
              <w:t>Моделировать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0431">
              <w:rPr>
                <w:rFonts w:ascii="Times New Roman" w:hAnsi="Times New Roman"/>
                <w:sz w:val="24"/>
                <w:szCs w:val="24"/>
              </w:rPr>
              <w:t>собирать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изделие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40431">
              <w:rPr>
                <w:rFonts w:ascii="Times New Roman" w:hAnsi="Times New Roman"/>
                <w:sz w:val="24"/>
                <w:szCs w:val="24"/>
              </w:rPr>
              <w:t>проектировать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конструкцию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гусеничного трактора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37C45" w:rsidP="005A7A9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A7A9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B20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070" w:rsidRPr="002764BE" w:rsidTr="00264525">
        <w:trPr>
          <w:trHeight w:val="56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F7070" w:rsidRPr="002764BE" w:rsidRDefault="006F7070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F7070" w:rsidRPr="002764BE" w:rsidRDefault="000E113E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6F7070" w:rsidRPr="002764BE" w:rsidRDefault="006F7070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r w:rsidR="00FE4707"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Букет для мам</w:t>
            </w:r>
            <w:r w:rsidR="00FE4707"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gramStart"/>
            <w:r w:rsidR="00FE4707" w:rsidRPr="002764BE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="00FE4707" w:rsidRPr="002764BE">
              <w:rPr>
                <w:rFonts w:ascii="Times New Roman" w:hAnsi="Times New Roman" w:cs="Times New Roman"/>
                <w:sz w:val="24"/>
                <w:szCs w:val="24"/>
              </w:rPr>
              <w:t>ригами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F7070" w:rsidRPr="002764BE" w:rsidRDefault="006F7070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F7070" w:rsidRPr="002764BE" w:rsidRDefault="00803F3B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6F7070" w:rsidRPr="002764BE" w:rsidRDefault="00782CA5" w:rsidP="00782CA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13E">
              <w:rPr>
                <w:rFonts w:ascii="Times New Roman" w:hAnsi="Times New Roman"/>
                <w:sz w:val="24"/>
                <w:szCs w:val="24"/>
              </w:rPr>
              <w:t>Осваивать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 xml:space="preserve"> приёмы с</w:t>
            </w:r>
            <w:r>
              <w:rPr>
                <w:rFonts w:ascii="Times New Roman" w:hAnsi="Times New Roman"/>
                <w:sz w:val="24"/>
                <w:szCs w:val="24"/>
              </w:rPr>
              <w:t>оздания изделия в технике оригами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>.</w:t>
            </w:r>
            <w:r w:rsidRPr="00EC0A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82CA5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 w:rsidRPr="00EC0A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C0A6E">
              <w:rPr>
                <w:rFonts w:ascii="Times New Roman" w:hAnsi="Times New Roman"/>
                <w:sz w:val="24"/>
                <w:szCs w:val="24"/>
              </w:rPr>
              <w:t>и</w:t>
            </w:r>
            <w:r w:rsidRPr="00EC0A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82CA5">
              <w:rPr>
                <w:rFonts w:ascii="Times New Roman" w:hAnsi="Times New Roman"/>
                <w:sz w:val="24"/>
                <w:szCs w:val="24"/>
              </w:rPr>
              <w:t>оформлять</w:t>
            </w:r>
            <w:r w:rsidRPr="00EC0A6E">
              <w:rPr>
                <w:rFonts w:ascii="Times New Roman" w:hAnsi="Times New Roman"/>
                <w:sz w:val="24"/>
                <w:szCs w:val="24"/>
              </w:rPr>
              <w:t xml:space="preserve"> композиции по образцу.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070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F7070"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.03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070" w:rsidRPr="002764BE" w:rsidRDefault="006F7070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54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Основы моделирования и конструирования</w:t>
            </w:r>
          </w:p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Изготовление моделей  из геометрических фигур.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E803A0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3A0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>приёмы работы с бумагой.</w:t>
            </w:r>
            <w:r w:rsidRPr="00AD5F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803A0">
              <w:rPr>
                <w:rFonts w:ascii="Times New Roman" w:hAnsi="Times New Roman"/>
                <w:sz w:val="24"/>
                <w:szCs w:val="24"/>
              </w:rPr>
              <w:t>Подготавливать</w:t>
            </w:r>
            <w:r w:rsidRPr="00AD5F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D5F5E">
              <w:rPr>
                <w:rFonts w:ascii="Times New Roman" w:hAnsi="Times New Roman"/>
                <w:sz w:val="24"/>
                <w:szCs w:val="24"/>
              </w:rPr>
              <w:t xml:space="preserve">своё рабочее место, рационально </w:t>
            </w:r>
            <w:r w:rsidRPr="00E803A0">
              <w:rPr>
                <w:rFonts w:ascii="Times New Roman" w:hAnsi="Times New Roman"/>
                <w:sz w:val="24"/>
                <w:szCs w:val="24"/>
              </w:rPr>
              <w:t>размещать</w:t>
            </w:r>
            <w:r w:rsidRPr="00AD5F5E">
              <w:rPr>
                <w:rFonts w:ascii="Times New Roman" w:hAnsi="Times New Roman"/>
                <w:sz w:val="24"/>
                <w:szCs w:val="24"/>
              </w:rPr>
              <w:t xml:space="preserve"> материалы и инструменты, </w:t>
            </w:r>
            <w:r w:rsidRPr="00E803A0">
              <w:rPr>
                <w:rFonts w:ascii="Times New Roman" w:hAnsi="Times New Roman"/>
                <w:sz w:val="24"/>
                <w:szCs w:val="24"/>
              </w:rPr>
              <w:t>соблюдать</w:t>
            </w:r>
            <w:r w:rsidRPr="00AD5F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D5F5E">
              <w:rPr>
                <w:rFonts w:ascii="Times New Roman" w:hAnsi="Times New Roman"/>
                <w:sz w:val="24"/>
                <w:szCs w:val="24"/>
              </w:rPr>
              <w:t xml:space="preserve">технику безопасной работы инструментами, </w:t>
            </w:r>
            <w:r w:rsidRPr="00E803A0">
              <w:rPr>
                <w:rFonts w:ascii="Times New Roman" w:hAnsi="Times New Roman"/>
                <w:sz w:val="24"/>
                <w:szCs w:val="24"/>
              </w:rPr>
              <w:t>закреплять</w:t>
            </w:r>
            <w:r w:rsidRPr="00AD5F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D5F5E">
              <w:rPr>
                <w:rFonts w:ascii="Times New Roman" w:hAnsi="Times New Roman"/>
                <w:sz w:val="24"/>
                <w:szCs w:val="24"/>
              </w:rPr>
              <w:t xml:space="preserve">навыки работы с бумагой </w:t>
            </w:r>
            <w:r w:rsidRPr="00AD5F5E">
              <w:rPr>
                <w:rFonts w:ascii="Times New Roman" w:hAnsi="Times New Roman"/>
                <w:sz w:val="24"/>
                <w:szCs w:val="24"/>
              </w:rPr>
              <w:lastRenderedPageBreak/>
              <w:t>и клеем.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569" w:rsidRPr="002764BE" w:rsidTr="00264525">
        <w:trPr>
          <w:trHeight w:val="55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«Космическая паутинка»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ая работа</w:t>
            </w:r>
          </w:p>
        </w:tc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3569" w:rsidRPr="002764BE" w:rsidRDefault="00343569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69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умения работать над проектом под руководством учителя»: </w:t>
            </w:r>
            <w:r w:rsidRPr="00343569">
              <w:rPr>
                <w:rFonts w:ascii="Times New Roman" w:hAnsi="Times New Roman"/>
                <w:sz w:val="24"/>
                <w:szCs w:val="24"/>
              </w:rPr>
              <w:t>ставить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цель, </w:t>
            </w:r>
            <w:r w:rsidRPr="00343569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 w:rsidRPr="00652B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343569">
              <w:rPr>
                <w:rFonts w:ascii="Times New Roman" w:hAnsi="Times New Roman"/>
                <w:sz w:val="24"/>
                <w:szCs w:val="24"/>
              </w:rPr>
              <w:t>обсуждать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план изготовления изделия, </w:t>
            </w:r>
            <w:r w:rsidRPr="00343569">
              <w:rPr>
                <w:rFonts w:ascii="Times New Roman" w:hAnsi="Times New Roman"/>
                <w:sz w:val="24"/>
                <w:szCs w:val="24"/>
              </w:rPr>
              <w:t>распределять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роли, </w:t>
            </w:r>
            <w:r w:rsidRPr="00343569">
              <w:rPr>
                <w:rFonts w:ascii="Times New Roman" w:hAnsi="Times New Roman"/>
                <w:sz w:val="24"/>
                <w:szCs w:val="24"/>
              </w:rPr>
              <w:t>проводить</w:t>
            </w:r>
            <w:r w:rsidRPr="00652B59">
              <w:rPr>
                <w:rFonts w:ascii="Times New Roman" w:hAnsi="Times New Roman"/>
                <w:sz w:val="24"/>
                <w:szCs w:val="24"/>
              </w:rPr>
              <w:t xml:space="preserve"> оценку качества изготовления изделия.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569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43569" w:rsidRPr="002764B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B20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569" w:rsidRPr="002764BE" w:rsidTr="00264525">
        <w:trPr>
          <w:trHeight w:val="42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Проект «Космическая паутина»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ая работа</w:t>
            </w: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569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43569" w:rsidRPr="002764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569" w:rsidRPr="002764BE" w:rsidRDefault="0034356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D8601C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одель «Гусеница»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6452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6452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525">
              <w:rPr>
                <w:rFonts w:ascii="Times New Roman" w:hAnsi="Times New Roman"/>
                <w:bCs/>
                <w:sz w:val="24"/>
                <w:szCs w:val="24"/>
              </w:rPr>
              <w:t>Использовать</w:t>
            </w:r>
            <w:r w:rsidRPr="00316F5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16F56">
              <w:rPr>
                <w:rFonts w:ascii="Times New Roman" w:hAnsi="Times New Roman"/>
                <w:bCs/>
                <w:sz w:val="24"/>
                <w:szCs w:val="24"/>
              </w:rPr>
              <w:t>приёмы работы с пластилином: скатывание, сплющивание, вытягивание.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Сборка макетов и моделей по собственному замыслу. </w:t>
            </w:r>
            <w:r w:rsidR="00FD4A0E">
              <w:rPr>
                <w:rFonts w:ascii="Times New Roman" w:hAnsi="Times New Roman" w:cs="Times New Roman"/>
                <w:sz w:val="24"/>
                <w:szCs w:val="24"/>
              </w:rPr>
              <w:t xml:space="preserve"> Модель «Автомобиль моей мечты»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64525" w:rsidP="0026452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525">
              <w:rPr>
                <w:rFonts w:ascii="Times New Roman" w:hAnsi="Times New Roman"/>
                <w:sz w:val="24"/>
                <w:szCs w:val="24"/>
              </w:rPr>
              <w:t>Создавать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</w:t>
            </w:r>
            <w:r w:rsidR="00B37EA2">
              <w:rPr>
                <w:rFonts w:ascii="Times New Roman" w:hAnsi="Times New Roman"/>
                <w:sz w:val="24"/>
                <w:szCs w:val="24"/>
              </w:rPr>
              <w:t xml:space="preserve">кет автомобиля из бумаги и картона. </w:t>
            </w:r>
            <w:r w:rsidR="00B37EA2" w:rsidRPr="00B37EA2"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  <w:r w:rsidR="00B37EA2">
              <w:rPr>
                <w:rFonts w:ascii="Times New Roman" w:hAnsi="Times New Roman"/>
                <w:sz w:val="24"/>
                <w:szCs w:val="24"/>
              </w:rPr>
              <w:t xml:space="preserve">форму, </w:t>
            </w:r>
            <w:r w:rsidR="00B37EA2" w:rsidRPr="00CD6B84">
              <w:rPr>
                <w:rFonts w:ascii="Times New Roman" w:hAnsi="Times New Roman"/>
                <w:sz w:val="24"/>
                <w:szCs w:val="24"/>
              </w:rPr>
              <w:t xml:space="preserve"> размер реальных объектов, соблюдать их при изготовлении изделий.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Мозаика из семян, камушек и листьев.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F44744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44">
              <w:rPr>
                <w:rFonts w:ascii="Times New Roman" w:hAnsi="Times New Roman"/>
                <w:sz w:val="24"/>
                <w:szCs w:val="24"/>
              </w:rPr>
              <w:t>Исследовать, наблюдать, сравнивать, сопоставлять</w:t>
            </w:r>
            <w:r w:rsidRPr="000531AE">
              <w:rPr>
                <w:rFonts w:ascii="Times New Roman" w:hAnsi="Times New Roman"/>
                <w:sz w:val="24"/>
                <w:szCs w:val="24"/>
              </w:rPr>
              <w:t xml:space="preserve"> природные материалы — их виды и свойства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4744">
              <w:rPr>
                <w:rFonts w:ascii="Times New Roman" w:hAnsi="Times New Roman"/>
                <w:sz w:val="24"/>
                <w:szCs w:val="24"/>
              </w:rPr>
              <w:t>Выполнять</w:t>
            </w:r>
            <w:r w:rsidRPr="000531AE">
              <w:rPr>
                <w:rFonts w:ascii="Times New Roman" w:hAnsi="Times New Roman"/>
                <w:sz w:val="24"/>
                <w:szCs w:val="24"/>
              </w:rPr>
              <w:t xml:space="preserve"> практическую работу из природных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>, создавать мозаику.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C56467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764BE" w:rsidRPr="00C5646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BE" w:rsidRPr="002764BE" w:rsidTr="00264525">
        <w:trPr>
          <w:trHeight w:val="57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Силуэтные модели. Работа по шаблонам.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2764BE" w:rsidRPr="002764BE" w:rsidRDefault="008B1A3A" w:rsidP="008B1A3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A3A">
              <w:rPr>
                <w:rFonts w:ascii="Times New Roman" w:hAnsi="Times New Roman"/>
                <w:sz w:val="24"/>
                <w:szCs w:val="24"/>
              </w:rPr>
              <w:t>Выполнять</w:t>
            </w:r>
            <w:r w:rsidRPr="009E7DA9">
              <w:rPr>
                <w:rFonts w:ascii="Times New Roman" w:hAnsi="Times New Roman"/>
                <w:sz w:val="24"/>
                <w:szCs w:val="24"/>
              </w:rPr>
              <w:t xml:space="preserve"> на основе шаблон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симметричные фигуры из </w:t>
            </w:r>
            <w:r w:rsidRPr="009E7DA9">
              <w:rPr>
                <w:rFonts w:ascii="Times New Roman" w:hAnsi="Times New Roman"/>
                <w:sz w:val="24"/>
                <w:szCs w:val="24"/>
              </w:rPr>
              <w:t xml:space="preserve"> бумаги, </w:t>
            </w:r>
            <w:r w:rsidRPr="008B1A3A">
              <w:rPr>
                <w:rFonts w:ascii="Times New Roman" w:hAnsi="Times New Roman"/>
                <w:sz w:val="24"/>
                <w:szCs w:val="24"/>
              </w:rPr>
              <w:t>создавать</w:t>
            </w:r>
            <w:r w:rsidRPr="009E7D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илуэтные модели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764BE" w:rsidRPr="002764B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BE" w:rsidRPr="002764BE" w:rsidRDefault="002764BE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467" w:rsidRPr="002764BE" w:rsidTr="00264525">
        <w:trPr>
          <w:trHeight w:val="5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Папье-маше</w:t>
            </w:r>
          </w:p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Изготовление 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зы, выполненной в технике  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маше</w:t>
            </w:r>
            <w:proofErr w:type="spellEnd"/>
            <w:proofErr w:type="gramEnd"/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467" w:rsidRPr="007014CB" w:rsidRDefault="00C56467" w:rsidP="0070386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863">
              <w:rPr>
                <w:rFonts w:ascii="Times New Roman" w:hAnsi="Times New Roman"/>
                <w:sz w:val="24"/>
                <w:szCs w:val="24"/>
              </w:rPr>
              <w:t>Осваивать</w:t>
            </w:r>
            <w:r w:rsidRPr="005B5535">
              <w:rPr>
                <w:rFonts w:ascii="Times New Roman" w:hAnsi="Times New Roman"/>
                <w:sz w:val="24"/>
                <w:szCs w:val="24"/>
              </w:rPr>
              <w:t xml:space="preserve"> приёмы с</w:t>
            </w:r>
            <w:r>
              <w:rPr>
                <w:rFonts w:ascii="Times New Roman" w:hAnsi="Times New Roman"/>
                <w:sz w:val="24"/>
                <w:szCs w:val="24"/>
              </w:rPr>
              <w:t>оздания изделия в технике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апье</w:t>
            </w:r>
            <w:proofErr w:type="spellEnd"/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маше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014CB">
              <w:rPr>
                <w:b/>
                <w:sz w:val="24"/>
                <w:szCs w:val="24"/>
              </w:rPr>
              <w:t xml:space="preserve"> </w:t>
            </w:r>
            <w:r w:rsidRPr="00703863">
              <w:rPr>
                <w:rFonts w:ascii="Times New Roman" w:hAnsi="Times New Roman"/>
                <w:sz w:val="24"/>
                <w:szCs w:val="24"/>
              </w:rPr>
              <w:t>Создавать</w:t>
            </w:r>
            <w:r w:rsidRPr="007014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014CB">
              <w:rPr>
                <w:rFonts w:ascii="Times New Roman" w:hAnsi="Times New Roman"/>
                <w:sz w:val="24"/>
                <w:szCs w:val="24"/>
              </w:rPr>
              <w:t>собственное изделие на основе заданной технологии и приведённых образцов.</w:t>
            </w:r>
          </w:p>
          <w:p w:rsidR="00C56467" w:rsidRPr="002764BE" w:rsidRDefault="00C56467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467" w:rsidRPr="002764BE" w:rsidRDefault="00437C45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56467" w:rsidRPr="002764B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467" w:rsidRPr="002764BE" w:rsidTr="009063E2">
        <w:trPr>
          <w:trHeight w:val="41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Роспись  вазы,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выполненной в технике «</w:t>
            </w:r>
            <w:proofErr w:type="spellStart"/>
            <w:proofErr w:type="gramStart"/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Папье</w:t>
            </w:r>
            <w:proofErr w:type="spellEnd"/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маше</w:t>
            </w:r>
            <w:proofErr w:type="spellEnd"/>
            <w:proofErr w:type="gramEnd"/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56467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0D3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56467" w:rsidRPr="002764B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467" w:rsidRPr="002764BE" w:rsidTr="00C56467">
        <w:trPr>
          <w:trHeight w:val="276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467" w:rsidRPr="002764BE" w:rsidTr="00C56467">
        <w:trPr>
          <w:trHeight w:val="29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Default="00C50D39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B204B" w:rsidRPr="002764B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467" w:rsidRPr="002764BE" w:rsidTr="009063E2">
        <w:trPr>
          <w:trHeight w:val="54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Роспись  вазы,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выполненной в технике «</w:t>
            </w:r>
            <w:proofErr w:type="spellStart"/>
            <w:proofErr w:type="gramStart"/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Папье</w:t>
            </w:r>
            <w:proofErr w:type="spellEnd"/>
            <w:r w:rsidRPr="002764BE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маше</w:t>
            </w:r>
            <w:proofErr w:type="spellEnd"/>
            <w:proofErr w:type="gramEnd"/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467" w:rsidRPr="002764BE" w:rsidRDefault="00C56467" w:rsidP="00D8601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467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467" w:rsidRPr="002764BE" w:rsidRDefault="00C56467" w:rsidP="00E527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6DAD" w:rsidRPr="002764BE" w:rsidRDefault="00846DAD" w:rsidP="00E5279B">
      <w:pPr>
        <w:pStyle w:val="a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D101A" w:rsidRPr="002764BE" w:rsidRDefault="002D101A" w:rsidP="00E5279B">
      <w:pPr>
        <w:pStyle w:val="a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Pr="002764BE" w:rsidRDefault="006F7070" w:rsidP="00E5279B">
      <w:pPr>
        <w:pStyle w:val="a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Pr="002764BE" w:rsidRDefault="006F7070" w:rsidP="00E5279B">
      <w:pPr>
        <w:pStyle w:val="a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Pr="002764BE" w:rsidRDefault="006F7070" w:rsidP="00E5279B">
      <w:pPr>
        <w:pStyle w:val="a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Default="006F7070" w:rsidP="00E5279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Default="006F7070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Default="006F7070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Default="006F7070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Default="006F7070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7070" w:rsidRDefault="006F7070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13B94" w:rsidRDefault="00C13B94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13B94" w:rsidRDefault="00C13B94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13B94" w:rsidRDefault="00C13B94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13B94" w:rsidRDefault="00C13B94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13B94" w:rsidRDefault="00C13B94" w:rsidP="00A263A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13B94" w:rsidRDefault="00C13B94" w:rsidP="008E6CE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C13B94" w:rsidSect="0006771A">
      <w:footerReference w:type="default" r:id="rId8"/>
      <w:pgSz w:w="16838" w:h="11906" w:orient="landscape"/>
      <w:pgMar w:top="141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C47" w:rsidRDefault="001E2C47" w:rsidP="00603E27">
      <w:pPr>
        <w:spacing w:after="0" w:line="240" w:lineRule="auto"/>
      </w:pPr>
      <w:r>
        <w:separator/>
      </w:r>
    </w:p>
  </w:endnote>
  <w:endnote w:type="continuationSeparator" w:id="0">
    <w:p w:rsidR="001E2C47" w:rsidRDefault="001E2C47" w:rsidP="00603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E23" w:rsidRDefault="00952E23">
    <w:pPr>
      <w:pStyle w:val="af5"/>
      <w:jc w:val="center"/>
    </w:pPr>
  </w:p>
  <w:p w:rsidR="00952E23" w:rsidRDefault="00952E23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C47" w:rsidRDefault="001E2C47" w:rsidP="00603E27">
      <w:pPr>
        <w:spacing w:after="0" w:line="240" w:lineRule="auto"/>
      </w:pPr>
      <w:r>
        <w:separator/>
      </w:r>
    </w:p>
  </w:footnote>
  <w:footnote w:type="continuationSeparator" w:id="0">
    <w:p w:rsidR="001E2C47" w:rsidRDefault="001E2C47" w:rsidP="00603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18A27BE6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156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283" w:firstLine="0"/>
      </w:pPr>
      <w:rPr>
        <w:rFonts w:ascii="Symbol" w:hAnsi="Symbol" w:cs="StarSymbol"/>
        <w:sz w:val="18"/>
        <w:szCs w:val="18"/>
      </w:rPr>
    </w:lvl>
  </w:abstractNum>
  <w:abstractNum w:abstractNumId="4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568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6">
    <w:nsid w:val="00000005"/>
    <w:multiLevelType w:val="multilevel"/>
    <w:tmpl w:val="00000005"/>
    <w:name w:val="WW8Num5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7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1"/>
  </w:num>
  <w:num w:numId="8">
    <w:abstractNumId w:val="10"/>
  </w:num>
  <w:num w:numId="9">
    <w:abstractNumId w:val="8"/>
  </w:num>
  <w:num w:numId="10">
    <w:abstractNumId w:val="9"/>
  </w:num>
  <w:num w:numId="11">
    <w:abstractNumId w:val="0"/>
  </w:num>
  <w:num w:numId="12">
    <w:abstractNumId w:val="1"/>
    <w:lvlOverride w:ilvl="0">
      <w:lvl w:ilvl="0">
        <w:numFmt w:val="bullet"/>
        <w:lvlText w:val="-"/>
        <w:legacy w:legacy="1" w:legacySpace="0" w:legacyIndent="317"/>
        <w:lvlJc w:val="left"/>
        <w:pPr>
          <w:ind w:left="0" w:firstLine="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2308E"/>
    <w:rsid w:val="00005DE5"/>
    <w:rsid w:val="0001268D"/>
    <w:rsid w:val="00013913"/>
    <w:rsid w:val="00017EC9"/>
    <w:rsid w:val="00020589"/>
    <w:rsid w:val="00041F70"/>
    <w:rsid w:val="0006413D"/>
    <w:rsid w:val="0006771A"/>
    <w:rsid w:val="00074C93"/>
    <w:rsid w:val="00082654"/>
    <w:rsid w:val="000D3043"/>
    <w:rsid w:val="000E113E"/>
    <w:rsid w:val="00101320"/>
    <w:rsid w:val="00104686"/>
    <w:rsid w:val="00111962"/>
    <w:rsid w:val="001137B3"/>
    <w:rsid w:val="00117D90"/>
    <w:rsid w:val="001233A1"/>
    <w:rsid w:val="00123E92"/>
    <w:rsid w:val="00142687"/>
    <w:rsid w:val="00155AB7"/>
    <w:rsid w:val="00160421"/>
    <w:rsid w:val="001709B2"/>
    <w:rsid w:val="00174017"/>
    <w:rsid w:val="00177424"/>
    <w:rsid w:val="00181D2A"/>
    <w:rsid w:val="001B0BA9"/>
    <w:rsid w:val="001B7B57"/>
    <w:rsid w:val="001B7F36"/>
    <w:rsid w:val="001E2C47"/>
    <w:rsid w:val="001F1030"/>
    <w:rsid w:val="00220D6C"/>
    <w:rsid w:val="00243D07"/>
    <w:rsid w:val="002464E7"/>
    <w:rsid w:val="0026049B"/>
    <w:rsid w:val="00264525"/>
    <w:rsid w:val="002764BE"/>
    <w:rsid w:val="00297F4B"/>
    <w:rsid w:val="002C3273"/>
    <w:rsid w:val="002D012F"/>
    <w:rsid w:val="002D101A"/>
    <w:rsid w:val="002E0B96"/>
    <w:rsid w:val="002F3AA5"/>
    <w:rsid w:val="002F5368"/>
    <w:rsid w:val="00340B61"/>
    <w:rsid w:val="00343569"/>
    <w:rsid w:val="0035207D"/>
    <w:rsid w:val="00352A5A"/>
    <w:rsid w:val="00373F3B"/>
    <w:rsid w:val="003821BE"/>
    <w:rsid w:val="00382B7D"/>
    <w:rsid w:val="0038608E"/>
    <w:rsid w:val="003A4444"/>
    <w:rsid w:val="003C2208"/>
    <w:rsid w:val="003D6960"/>
    <w:rsid w:val="003F5430"/>
    <w:rsid w:val="00402DB2"/>
    <w:rsid w:val="00403399"/>
    <w:rsid w:val="00413105"/>
    <w:rsid w:val="0041383A"/>
    <w:rsid w:val="00435807"/>
    <w:rsid w:val="00437C45"/>
    <w:rsid w:val="004679E8"/>
    <w:rsid w:val="00480E91"/>
    <w:rsid w:val="004C3C5F"/>
    <w:rsid w:val="004C5B80"/>
    <w:rsid w:val="004E6733"/>
    <w:rsid w:val="004F553B"/>
    <w:rsid w:val="00512590"/>
    <w:rsid w:val="00520000"/>
    <w:rsid w:val="0054272F"/>
    <w:rsid w:val="00560A64"/>
    <w:rsid w:val="005A010D"/>
    <w:rsid w:val="005A7A92"/>
    <w:rsid w:val="005B1004"/>
    <w:rsid w:val="005B3346"/>
    <w:rsid w:val="005B41C7"/>
    <w:rsid w:val="005E2CCD"/>
    <w:rsid w:val="005E332A"/>
    <w:rsid w:val="005F26A2"/>
    <w:rsid w:val="005F297B"/>
    <w:rsid w:val="00603E27"/>
    <w:rsid w:val="00614059"/>
    <w:rsid w:val="0062759C"/>
    <w:rsid w:val="00671809"/>
    <w:rsid w:val="006B204B"/>
    <w:rsid w:val="006C5CB1"/>
    <w:rsid w:val="006F7070"/>
    <w:rsid w:val="00700389"/>
    <w:rsid w:val="00703863"/>
    <w:rsid w:val="00717085"/>
    <w:rsid w:val="007172CC"/>
    <w:rsid w:val="00720CB2"/>
    <w:rsid w:val="0073229D"/>
    <w:rsid w:val="00740431"/>
    <w:rsid w:val="0074763B"/>
    <w:rsid w:val="00762D19"/>
    <w:rsid w:val="00774163"/>
    <w:rsid w:val="00782CA5"/>
    <w:rsid w:val="00792E87"/>
    <w:rsid w:val="007B7353"/>
    <w:rsid w:val="007C3D7C"/>
    <w:rsid w:val="00803F3B"/>
    <w:rsid w:val="00821538"/>
    <w:rsid w:val="0082308E"/>
    <w:rsid w:val="00824CDF"/>
    <w:rsid w:val="008262DC"/>
    <w:rsid w:val="00833939"/>
    <w:rsid w:val="0084011E"/>
    <w:rsid w:val="00846DAD"/>
    <w:rsid w:val="00867314"/>
    <w:rsid w:val="00884FC6"/>
    <w:rsid w:val="008A1CD4"/>
    <w:rsid w:val="008A75EB"/>
    <w:rsid w:val="008B1A3A"/>
    <w:rsid w:val="008C6339"/>
    <w:rsid w:val="008E6CE8"/>
    <w:rsid w:val="008F2A30"/>
    <w:rsid w:val="008F4D0A"/>
    <w:rsid w:val="009026A2"/>
    <w:rsid w:val="009178F8"/>
    <w:rsid w:val="009438D3"/>
    <w:rsid w:val="00945556"/>
    <w:rsid w:val="0094766F"/>
    <w:rsid w:val="00952E23"/>
    <w:rsid w:val="00955EEC"/>
    <w:rsid w:val="009567F8"/>
    <w:rsid w:val="0096272E"/>
    <w:rsid w:val="0097224E"/>
    <w:rsid w:val="00985836"/>
    <w:rsid w:val="00993CE8"/>
    <w:rsid w:val="009B1885"/>
    <w:rsid w:val="009B5A9E"/>
    <w:rsid w:val="009D6E04"/>
    <w:rsid w:val="009D7948"/>
    <w:rsid w:val="00A04A54"/>
    <w:rsid w:val="00A263A9"/>
    <w:rsid w:val="00A563FE"/>
    <w:rsid w:val="00A734E5"/>
    <w:rsid w:val="00A8208B"/>
    <w:rsid w:val="00AA121E"/>
    <w:rsid w:val="00AE7A7F"/>
    <w:rsid w:val="00AF5347"/>
    <w:rsid w:val="00B0751C"/>
    <w:rsid w:val="00B37EA2"/>
    <w:rsid w:val="00B5070E"/>
    <w:rsid w:val="00B55BED"/>
    <w:rsid w:val="00B60D45"/>
    <w:rsid w:val="00BA18E7"/>
    <w:rsid w:val="00BB6803"/>
    <w:rsid w:val="00BD2CA3"/>
    <w:rsid w:val="00BD7FF4"/>
    <w:rsid w:val="00BE736C"/>
    <w:rsid w:val="00BE77E4"/>
    <w:rsid w:val="00C00495"/>
    <w:rsid w:val="00C00FD7"/>
    <w:rsid w:val="00C13B94"/>
    <w:rsid w:val="00C4419D"/>
    <w:rsid w:val="00C45D44"/>
    <w:rsid w:val="00C50D39"/>
    <w:rsid w:val="00C56467"/>
    <w:rsid w:val="00C707A9"/>
    <w:rsid w:val="00C83F76"/>
    <w:rsid w:val="00C91F18"/>
    <w:rsid w:val="00C964D0"/>
    <w:rsid w:val="00CB7497"/>
    <w:rsid w:val="00CD05F7"/>
    <w:rsid w:val="00CD4AAA"/>
    <w:rsid w:val="00CD6EAD"/>
    <w:rsid w:val="00CF289D"/>
    <w:rsid w:val="00CF6BA3"/>
    <w:rsid w:val="00D3202F"/>
    <w:rsid w:val="00D35D97"/>
    <w:rsid w:val="00D570D6"/>
    <w:rsid w:val="00D65F49"/>
    <w:rsid w:val="00D73B06"/>
    <w:rsid w:val="00D83A1C"/>
    <w:rsid w:val="00D8601C"/>
    <w:rsid w:val="00D92A11"/>
    <w:rsid w:val="00DB36D4"/>
    <w:rsid w:val="00DB7B63"/>
    <w:rsid w:val="00DD6703"/>
    <w:rsid w:val="00DE6035"/>
    <w:rsid w:val="00DE7F26"/>
    <w:rsid w:val="00DF2016"/>
    <w:rsid w:val="00E131A9"/>
    <w:rsid w:val="00E1523D"/>
    <w:rsid w:val="00E1572B"/>
    <w:rsid w:val="00E20BE8"/>
    <w:rsid w:val="00E223C5"/>
    <w:rsid w:val="00E22FBC"/>
    <w:rsid w:val="00E340D2"/>
    <w:rsid w:val="00E36FF7"/>
    <w:rsid w:val="00E370F6"/>
    <w:rsid w:val="00E40492"/>
    <w:rsid w:val="00E50993"/>
    <w:rsid w:val="00E5279B"/>
    <w:rsid w:val="00E538B7"/>
    <w:rsid w:val="00E803A0"/>
    <w:rsid w:val="00E81A5D"/>
    <w:rsid w:val="00E82DC0"/>
    <w:rsid w:val="00EB0727"/>
    <w:rsid w:val="00EB2196"/>
    <w:rsid w:val="00EB57F8"/>
    <w:rsid w:val="00ED31E9"/>
    <w:rsid w:val="00F2201A"/>
    <w:rsid w:val="00F33212"/>
    <w:rsid w:val="00F44744"/>
    <w:rsid w:val="00F54071"/>
    <w:rsid w:val="00F7483A"/>
    <w:rsid w:val="00F75892"/>
    <w:rsid w:val="00F76BBA"/>
    <w:rsid w:val="00F92A75"/>
    <w:rsid w:val="00FA6FA7"/>
    <w:rsid w:val="00FB48C7"/>
    <w:rsid w:val="00FD4A0E"/>
    <w:rsid w:val="00FE4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556"/>
  </w:style>
  <w:style w:type="paragraph" w:styleId="1">
    <w:name w:val="heading 1"/>
    <w:basedOn w:val="a"/>
    <w:next w:val="a"/>
    <w:link w:val="10"/>
    <w:qFormat/>
    <w:rsid w:val="0082308E"/>
    <w:pPr>
      <w:keepNext/>
      <w:tabs>
        <w:tab w:val="num" w:pos="0"/>
      </w:tabs>
      <w:suppressAutoHyphens/>
      <w:spacing w:after="0" w:line="400" w:lineRule="exact"/>
      <w:ind w:left="5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ar-SA"/>
    </w:rPr>
  </w:style>
  <w:style w:type="paragraph" w:styleId="2">
    <w:name w:val="heading 2"/>
    <w:basedOn w:val="a"/>
    <w:next w:val="a"/>
    <w:link w:val="20"/>
    <w:qFormat/>
    <w:rsid w:val="0082308E"/>
    <w:pPr>
      <w:keepNext/>
      <w:suppressAutoHyphens/>
      <w:spacing w:after="0" w:line="400" w:lineRule="exact"/>
      <w:ind w:firstLine="54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6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308E"/>
    <w:rPr>
      <w:rFonts w:ascii="Times New Roman" w:eastAsia="Times New Roman" w:hAnsi="Times New Roman" w:cs="Times New Roman"/>
      <w:b/>
      <w:bCs/>
      <w:sz w:val="28"/>
      <w:szCs w:val="28"/>
      <w:u w:val="single"/>
      <w:lang w:eastAsia="ar-SA"/>
    </w:rPr>
  </w:style>
  <w:style w:type="character" w:customStyle="1" w:styleId="20">
    <w:name w:val="Заголовок 2 Знак"/>
    <w:basedOn w:val="a0"/>
    <w:link w:val="2"/>
    <w:rsid w:val="0082308E"/>
    <w:rPr>
      <w:rFonts w:ascii="Times New Roman" w:eastAsia="Times New Roman" w:hAnsi="Times New Roman" w:cs="Times New Roman"/>
      <w:b/>
      <w:bCs/>
      <w:sz w:val="28"/>
      <w:szCs w:val="26"/>
      <w:u w:val="single"/>
      <w:lang w:eastAsia="ar-SA"/>
    </w:rPr>
  </w:style>
  <w:style w:type="paragraph" w:styleId="a3">
    <w:name w:val="Body Text"/>
    <w:basedOn w:val="a"/>
    <w:link w:val="a4"/>
    <w:rsid w:val="0082308E"/>
    <w:pPr>
      <w:suppressAutoHyphens/>
      <w:spacing w:after="120" w:line="240" w:lineRule="auto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a4">
    <w:name w:val="Основной текст Знак"/>
    <w:basedOn w:val="a0"/>
    <w:link w:val="a3"/>
    <w:rsid w:val="0082308E"/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5">
    <w:name w:val="Body Text Indent"/>
    <w:basedOn w:val="a"/>
    <w:link w:val="a6"/>
    <w:rsid w:val="0082308E"/>
    <w:pPr>
      <w:suppressAutoHyphens/>
      <w:spacing w:after="0" w:line="400" w:lineRule="exact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82308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7">
    <w:name w:val="Содержимое таблицы"/>
    <w:basedOn w:val="a"/>
    <w:rsid w:val="0082308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8">
    <w:name w:val="No Spacing"/>
    <w:link w:val="a9"/>
    <w:uiPriority w:val="1"/>
    <w:qFormat/>
    <w:rsid w:val="00D92A11"/>
    <w:pPr>
      <w:spacing w:after="0" w:line="240" w:lineRule="auto"/>
    </w:pPr>
  </w:style>
  <w:style w:type="character" w:customStyle="1" w:styleId="a9">
    <w:name w:val="Без интервала Знак"/>
    <w:link w:val="a8"/>
    <w:uiPriority w:val="1"/>
    <w:locked/>
    <w:rsid w:val="00D92A11"/>
  </w:style>
  <w:style w:type="paragraph" w:styleId="aa">
    <w:name w:val="List Paragraph"/>
    <w:basedOn w:val="a"/>
    <w:uiPriority w:val="34"/>
    <w:qFormat/>
    <w:rsid w:val="00603E27"/>
    <w:pPr>
      <w:ind w:left="720"/>
      <w:contextualSpacing/>
    </w:pPr>
    <w:rPr>
      <w:rFonts w:eastAsiaTheme="minorHAnsi"/>
      <w:lang w:eastAsia="en-US"/>
    </w:rPr>
  </w:style>
  <w:style w:type="table" w:styleId="ab">
    <w:name w:val="Table Grid"/>
    <w:basedOn w:val="a1"/>
    <w:uiPriority w:val="59"/>
    <w:rsid w:val="00603E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Основной"/>
    <w:basedOn w:val="a"/>
    <w:link w:val="ad"/>
    <w:rsid w:val="00603E2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d">
    <w:name w:val="Основной Знак"/>
    <w:link w:val="ac"/>
    <w:rsid w:val="00603E27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e">
    <w:name w:val="Сноска"/>
    <w:basedOn w:val="ac"/>
    <w:rsid w:val="00603E27"/>
    <w:pPr>
      <w:spacing w:line="174" w:lineRule="atLeast"/>
    </w:pPr>
    <w:rPr>
      <w:sz w:val="17"/>
      <w:szCs w:val="17"/>
    </w:rPr>
  </w:style>
  <w:style w:type="character" w:customStyle="1" w:styleId="11">
    <w:name w:val="Сноска1"/>
    <w:rsid w:val="00603E27"/>
    <w:rPr>
      <w:rFonts w:ascii="Times New Roman" w:hAnsi="Times New Roman" w:cs="Times New Roman"/>
      <w:vertAlign w:val="superscript"/>
    </w:rPr>
  </w:style>
  <w:style w:type="paragraph" w:customStyle="1" w:styleId="af">
    <w:name w:val="Буллит"/>
    <w:basedOn w:val="ac"/>
    <w:link w:val="af0"/>
    <w:rsid w:val="00603E27"/>
    <w:pPr>
      <w:ind w:firstLine="244"/>
    </w:pPr>
  </w:style>
  <w:style w:type="character" w:customStyle="1" w:styleId="af0">
    <w:name w:val="Буллит Знак"/>
    <w:basedOn w:val="ad"/>
    <w:link w:val="af"/>
    <w:rsid w:val="00603E27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603E2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Zag11">
    <w:name w:val="Zag_11"/>
    <w:rsid w:val="00603E27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603E27"/>
    <w:pPr>
      <w:numPr>
        <w:numId w:val="1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F92A75"/>
  </w:style>
  <w:style w:type="paragraph" w:styleId="af1">
    <w:name w:val="Balloon Text"/>
    <w:basedOn w:val="a"/>
    <w:link w:val="af2"/>
    <w:uiPriority w:val="99"/>
    <w:semiHidden/>
    <w:unhideWhenUsed/>
    <w:rsid w:val="00005D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05DE5"/>
    <w:rPr>
      <w:rFonts w:ascii="Segoe UI" w:hAnsi="Segoe UI" w:cs="Segoe UI"/>
      <w:sz w:val="18"/>
      <w:szCs w:val="18"/>
    </w:rPr>
  </w:style>
  <w:style w:type="paragraph" w:styleId="af3">
    <w:name w:val="header"/>
    <w:basedOn w:val="a"/>
    <w:link w:val="af4"/>
    <w:uiPriority w:val="99"/>
    <w:semiHidden/>
    <w:unhideWhenUsed/>
    <w:rsid w:val="003C2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3C2208"/>
  </w:style>
  <w:style w:type="paragraph" w:styleId="af5">
    <w:name w:val="footer"/>
    <w:basedOn w:val="a"/>
    <w:link w:val="af6"/>
    <w:uiPriority w:val="99"/>
    <w:unhideWhenUsed/>
    <w:rsid w:val="003C2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3C22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2B546-A122-4218-A54D-9F346D10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10</Pages>
  <Words>2152</Words>
  <Characters>12270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125</cp:revision>
  <cp:lastPrinted>2020-10-13T10:04:00Z</cp:lastPrinted>
  <dcterms:created xsi:type="dcterms:W3CDTF">2014-10-16T13:36:00Z</dcterms:created>
  <dcterms:modified xsi:type="dcterms:W3CDTF">2020-10-13T10:27:00Z</dcterms:modified>
</cp:coreProperties>
</file>